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0E0" w:rsidRDefault="003670E0" w:rsidP="003670E0">
      <w:pPr>
        <w:jc w:val="right"/>
        <w:rPr>
          <w:b/>
          <w:sz w:val="26"/>
          <w:szCs w:val="26"/>
        </w:rPr>
      </w:pPr>
    </w:p>
    <w:p w:rsidR="002D4236" w:rsidRDefault="002D4236" w:rsidP="002D4236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8800" cy="7194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236" w:rsidRDefault="002D4236" w:rsidP="002D4236">
      <w:pPr>
        <w:jc w:val="center"/>
        <w:rPr>
          <w:b/>
          <w:sz w:val="26"/>
          <w:szCs w:val="26"/>
        </w:rPr>
      </w:pPr>
    </w:p>
    <w:p w:rsidR="002D4236" w:rsidRDefault="002D4236" w:rsidP="002D423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D4236" w:rsidRDefault="002D4236" w:rsidP="002D423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D4236" w:rsidRDefault="002D4236" w:rsidP="002D4236">
      <w:pPr>
        <w:jc w:val="center"/>
        <w:rPr>
          <w:b/>
          <w:sz w:val="26"/>
          <w:szCs w:val="26"/>
        </w:rPr>
      </w:pPr>
    </w:p>
    <w:p w:rsidR="002D4236" w:rsidRDefault="002D4236" w:rsidP="002D423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D4236" w:rsidRDefault="002D4236" w:rsidP="002D4236">
      <w:pPr>
        <w:jc w:val="center"/>
        <w:rPr>
          <w:b/>
          <w:sz w:val="26"/>
          <w:szCs w:val="26"/>
        </w:rPr>
      </w:pPr>
    </w:p>
    <w:p w:rsidR="002D4236" w:rsidRPr="0039569D" w:rsidRDefault="002D4236" w:rsidP="002D4236">
      <w:pPr>
        <w:jc w:val="center"/>
        <w:rPr>
          <w:sz w:val="26"/>
          <w:szCs w:val="26"/>
        </w:rPr>
      </w:pPr>
      <w:r w:rsidRPr="0039569D">
        <w:rPr>
          <w:sz w:val="26"/>
          <w:szCs w:val="26"/>
        </w:rPr>
        <w:t>с.</w:t>
      </w:r>
      <w:r w:rsidR="00F737F0">
        <w:rPr>
          <w:sz w:val="26"/>
          <w:szCs w:val="26"/>
        </w:rPr>
        <w:t xml:space="preserve"> </w:t>
      </w:r>
      <w:r w:rsidRPr="0039569D">
        <w:rPr>
          <w:sz w:val="26"/>
          <w:szCs w:val="26"/>
        </w:rPr>
        <w:t>Устье</w:t>
      </w:r>
    </w:p>
    <w:p w:rsidR="002D4236" w:rsidRDefault="002D4236" w:rsidP="002D4236">
      <w:pPr>
        <w:jc w:val="both"/>
        <w:rPr>
          <w:sz w:val="26"/>
          <w:szCs w:val="26"/>
        </w:rPr>
      </w:pPr>
    </w:p>
    <w:p w:rsidR="002D4236" w:rsidRDefault="00F737F0" w:rsidP="002D4236">
      <w:pPr>
        <w:jc w:val="both"/>
        <w:rPr>
          <w:sz w:val="26"/>
          <w:szCs w:val="26"/>
        </w:rPr>
      </w:pPr>
      <w:r>
        <w:rPr>
          <w:sz w:val="26"/>
          <w:szCs w:val="26"/>
        </w:rPr>
        <w:t>от 17.08.2022                                                                                               № 745</w:t>
      </w:r>
    </w:p>
    <w:p w:rsidR="00F737F0" w:rsidRPr="00911967" w:rsidRDefault="00F737F0" w:rsidP="002D4236">
      <w:pPr>
        <w:jc w:val="both"/>
        <w:rPr>
          <w:sz w:val="26"/>
          <w:szCs w:val="26"/>
        </w:rPr>
      </w:pPr>
    </w:p>
    <w:p w:rsidR="002D4236" w:rsidRPr="00911967" w:rsidRDefault="002D4236" w:rsidP="002D4236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 внесении изменений в постановление администрации района</w:t>
      </w:r>
    </w:p>
    <w:p w:rsidR="002D4236" w:rsidRPr="00911967" w:rsidRDefault="002D4236" w:rsidP="002D4236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от 1</w:t>
      </w:r>
      <w:r w:rsidR="008809EE">
        <w:rPr>
          <w:sz w:val="26"/>
          <w:szCs w:val="26"/>
        </w:rPr>
        <w:t xml:space="preserve"> июня 202</w:t>
      </w:r>
      <w:r w:rsidR="00D00CFA">
        <w:rPr>
          <w:sz w:val="26"/>
          <w:szCs w:val="26"/>
        </w:rPr>
        <w:t>0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 w:rsidR="008809EE"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 w:rsidR="008809EE"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</w:t>
      </w:r>
      <w:r w:rsidR="008809EE">
        <w:rPr>
          <w:sz w:val="26"/>
          <w:szCs w:val="26"/>
        </w:rPr>
        <w:t>ального района на 2020-2024</w:t>
      </w:r>
      <w:r>
        <w:rPr>
          <w:sz w:val="26"/>
          <w:szCs w:val="26"/>
        </w:rPr>
        <w:t xml:space="preserve"> год</w:t>
      </w:r>
      <w:r w:rsidR="009575EB">
        <w:rPr>
          <w:sz w:val="26"/>
          <w:szCs w:val="26"/>
        </w:rPr>
        <w:t>ы</w:t>
      </w:r>
      <w:r>
        <w:rPr>
          <w:sz w:val="26"/>
          <w:szCs w:val="26"/>
        </w:rPr>
        <w:t>»</w:t>
      </w:r>
    </w:p>
    <w:p w:rsidR="002D4236" w:rsidRPr="00911967" w:rsidRDefault="002D4236" w:rsidP="002D4236">
      <w:pPr>
        <w:jc w:val="both"/>
        <w:rPr>
          <w:sz w:val="26"/>
          <w:szCs w:val="26"/>
        </w:rPr>
      </w:pPr>
    </w:p>
    <w:p w:rsidR="002D4236" w:rsidRPr="00911967" w:rsidRDefault="002D4236" w:rsidP="002D42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11967">
        <w:rPr>
          <w:sz w:val="26"/>
          <w:szCs w:val="26"/>
        </w:rPr>
        <w:t xml:space="preserve">С целью </w:t>
      </w:r>
      <w:r w:rsidR="001F4741">
        <w:rPr>
          <w:sz w:val="26"/>
          <w:szCs w:val="26"/>
        </w:rPr>
        <w:t xml:space="preserve">дальнейшего социально-экономического развития </w:t>
      </w:r>
      <w:proofErr w:type="spellStart"/>
      <w:r w:rsidR="001F4741">
        <w:rPr>
          <w:sz w:val="26"/>
          <w:szCs w:val="26"/>
        </w:rPr>
        <w:t>Усть-Кубинского</w:t>
      </w:r>
      <w:proofErr w:type="spellEnd"/>
      <w:r w:rsidR="001F4741">
        <w:rPr>
          <w:sz w:val="26"/>
          <w:szCs w:val="26"/>
        </w:rPr>
        <w:t xml:space="preserve"> муниципального района, обеспечения благоприятных условий для развития физической культуры и спорта</w:t>
      </w:r>
      <w:r w:rsidRPr="00911967">
        <w:rPr>
          <w:sz w:val="26"/>
          <w:szCs w:val="26"/>
        </w:rPr>
        <w:t xml:space="preserve"> на территории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муниципального района, в соответствии со ст.43 Устава района администрация района</w:t>
      </w:r>
    </w:p>
    <w:p w:rsidR="002D4236" w:rsidRPr="00911967" w:rsidRDefault="002D4236" w:rsidP="002D4236">
      <w:pPr>
        <w:jc w:val="both"/>
        <w:rPr>
          <w:b/>
          <w:sz w:val="26"/>
          <w:szCs w:val="26"/>
        </w:rPr>
      </w:pPr>
      <w:r w:rsidRPr="00911967">
        <w:rPr>
          <w:b/>
          <w:sz w:val="26"/>
          <w:szCs w:val="26"/>
        </w:rPr>
        <w:t>ПОСТАНОВЛЯЕТ:</w:t>
      </w:r>
    </w:p>
    <w:p w:rsidR="004458D7" w:rsidRPr="0070038F" w:rsidRDefault="004458D7" w:rsidP="004458D7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1. Внести в муниципальную программу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70038F">
        <w:rPr>
          <w:sz w:val="26"/>
          <w:szCs w:val="26"/>
        </w:rPr>
        <w:t xml:space="preserve"> </w:t>
      </w:r>
      <w:proofErr w:type="spellStart"/>
      <w:r w:rsidRPr="0070038F">
        <w:rPr>
          <w:sz w:val="26"/>
          <w:szCs w:val="26"/>
        </w:rPr>
        <w:t>Усть-Кубинского</w:t>
      </w:r>
      <w:proofErr w:type="spellEnd"/>
      <w:r w:rsidRPr="0070038F">
        <w:rPr>
          <w:sz w:val="26"/>
          <w:szCs w:val="26"/>
        </w:rPr>
        <w:t xml:space="preserve"> муниципального района на 20</w:t>
      </w:r>
      <w:r>
        <w:rPr>
          <w:sz w:val="26"/>
          <w:szCs w:val="26"/>
        </w:rPr>
        <w:t>20</w:t>
      </w:r>
      <w:r w:rsidRPr="0070038F">
        <w:rPr>
          <w:sz w:val="26"/>
          <w:szCs w:val="26"/>
        </w:rPr>
        <w:t>-2</w:t>
      </w:r>
      <w:r>
        <w:rPr>
          <w:sz w:val="26"/>
          <w:szCs w:val="26"/>
        </w:rPr>
        <w:t>024</w:t>
      </w:r>
      <w:r w:rsidRPr="0070038F">
        <w:rPr>
          <w:sz w:val="26"/>
          <w:szCs w:val="26"/>
        </w:rPr>
        <w:t xml:space="preserve"> годы», утвержденную постановлением администрации района  от </w:t>
      </w:r>
      <w:r>
        <w:rPr>
          <w:sz w:val="26"/>
          <w:szCs w:val="26"/>
        </w:rPr>
        <w:t>1 июня</w:t>
      </w:r>
      <w:r w:rsidRPr="0070038F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Pr="0070038F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550</w:t>
      </w:r>
      <w:r w:rsidRPr="0070038F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70038F">
        <w:rPr>
          <w:sz w:val="26"/>
          <w:szCs w:val="26"/>
        </w:rPr>
        <w:t xml:space="preserve"> </w:t>
      </w:r>
      <w:proofErr w:type="spellStart"/>
      <w:r w:rsidRPr="0070038F">
        <w:rPr>
          <w:sz w:val="26"/>
          <w:szCs w:val="26"/>
        </w:rPr>
        <w:t>Усть-Кубинского</w:t>
      </w:r>
      <w:proofErr w:type="spellEnd"/>
      <w:r w:rsidRPr="0070038F">
        <w:rPr>
          <w:sz w:val="26"/>
          <w:szCs w:val="26"/>
        </w:rPr>
        <w:t xml:space="preserve"> муниципального района на 20</w:t>
      </w:r>
      <w:r>
        <w:rPr>
          <w:sz w:val="26"/>
          <w:szCs w:val="26"/>
        </w:rPr>
        <w:t>20-2024</w:t>
      </w:r>
      <w:r w:rsidRPr="0070038F">
        <w:rPr>
          <w:sz w:val="26"/>
          <w:szCs w:val="26"/>
        </w:rPr>
        <w:t xml:space="preserve"> годы», следующие изменения:</w:t>
      </w:r>
    </w:p>
    <w:p w:rsidR="004458D7" w:rsidRDefault="004458D7" w:rsidP="004458D7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1.2. Позицию «Объемы бюджетных ассигнований Программы</w:t>
      </w:r>
      <w:r>
        <w:rPr>
          <w:sz w:val="26"/>
          <w:szCs w:val="26"/>
        </w:rPr>
        <w:t>, в том числе по годам</w:t>
      </w:r>
      <w:r w:rsidRPr="0070038F">
        <w:rPr>
          <w:sz w:val="26"/>
          <w:szCs w:val="26"/>
        </w:rPr>
        <w:t>» паспорта программы изложить в следующей редакции:</w:t>
      </w:r>
    </w:p>
    <w:tbl>
      <w:tblPr>
        <w:tblW w:w="10155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6869"/>
      </w:tblGrid>
      <w:tr w:rsidR="004458D7" w:rsidRPr="0042464A" w:rsidTr="001F4741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D7" w:rsidRPr="0042464A" w:rsidRDefault="004458D7" w:rsidP="001F4741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бюджетных ассигнований программы, в том числе по годам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D7" w:rsidRPr="0042464A" w:rsidRDefault="004458D7" w:rsidP="001F4741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средств, необходимых для финансового обеспечения программы составляе</w:t>
            </w:r>
            <w:r w:rsidRPr="00A502C7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 </w:t>
            </w:r>
            <w:r w:rsidR="007C53EB" w:rsidRPr="0069478D">
              <w:rPr>
                <w:sz w:val="26"/>
                <w:szCs w:val="26"/>
              </w:rPr>
              <w:t>62</w:t>
            </w:r>
            <w:r w:rsidR="007B7EDC" w:rsidRPr="0069478D">
              <w:rPr>
                <w:sz w:val="26"/>
                <w:szCs w:val="26"/>
              </w:rPr>
              <w:t>7</w:t>
            </w:r>
            <w:r w:rsidR="0069478D" w:rsidRPr="0069478D">
              <w:rPr>
                <w:sz w:val="26"/>
                <w:szCs w:val="26"/>
              </w:rPr>
              <w:t>92</w:t>
            </w:r>
            <w:r w:rsidR="007C53EB" w:rsidRPr="0069478D">
              <w:rPr>
                <w:sz w:val="26"/>
                <w:szCs w:val="26"/>
              </w:rPr>
              <w:t>,6</w:t>
            </w:r>
            <w:r w:rsidRPr="00A502C7">
              <w:rPr>
                <w:sz w:val="26"/>
                <w:szCs w:val="26"/>
              </w:rPr>
              <w:t xml:space="preserve">  тыс.</w:t>
            </w:r>
            <w:r w:rsidRPr="0042464A">
              <w:rPr>
                <w:sz w:val="26"/>
                <w:szCs w:val="26"/>
              </w:rPr>
              <w:t xml:space="preserve"> руб.*, в том числе:</w:t>
            </w:r>
          </w:p>
          <w:p w:rsidR="004458D7" w:rsidRPr="0042464A" w:rsidRDefault="004458D7" w:rsidP="001F4741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</w:rPr>
              <w:t xml:space="preserve"> год – </w:t>
            </w:r>
            <w:r w:rsidR="007C53EB">
              <w:rPr>
                <w:sz w:val="26"/>
                <w:szCs w:val="26"/>
              </w:rPr>
              <w:t xml:space="preserve">10638,4 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4458D7" w:rsidRPr="0042464A" w:rsidRDefault="004458D7" w:rsidP="001F4741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– </w:t>
            </w:r>
            <w:r w:rsidR="007B7EDC">
              <w:rPr>
                <w:sz w:val="26"/>
                <w:szCs w:val="26"/>
              </w:rPr>
              <w:t>10973,3</w:t>
            </w:r>
            <w:r w:rsidR="007C53EB">
              <w:rPr>
                <w:sz w:val="26"/>
                <w:szCs w:val="26"/>
              </w:rPr>
              <w:t xml:space="preserve"> </w:t>
            </w:r>
            <w:r w:rsidR="00756BB8" w:rsidRPr="00756BB8">
              <w:rPr>
                <w:sz w:val="26"/>
                <w:szCs w:val="26"/>
              </w:rPr>
              <w:t xml:space="preserve"> </w:t>
            </w:r>
            <w:r w:rsidRPr="0042464A">
              <w:rPr>
                <w:sz w:val="26"/>
                <w:szCs w:val="26"/>
              </w:rPr>
              <w:t>тыс. руб.</w:t>
            </w:r>
          </w:p>
          <w:p w:rsidR="004458D7" w:rsidRDefault="004458D7" w:rsidP="001F4741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</w:t>
            </w:r>
            <w:r w:rsidR="00A67CAF">
              <w:rPr>
                <w:sz w:val="26"/>
                <w:szCs w:val="26"/>
              </w:rPr>
              <w:t xml:space="preserve"> </w:t>
            </w:r>
            <w:r w:rsidR="007C53EB">
              <w:rPr>
                <w:sz w:val="26"/>
                <w:szCs w:val="26"/>
              </w:rPr>
              <w:t xml:space="preserve">24295,8 </w:t>
            </w:r>
            <w:r w:rsidR="00A67CAF">
              <w:rPr>
                <w:sz w:val="26"/>
                <w:szCs w:val="26"/>
              </w:rPr>
              <w:t xml:space="preserve"> </w:t>
            </w:r>
            <w:r w:rsidRPr="0042464A">
              <w:rPr>
                <w:sz w:val="26"/>
                <w:szCs w:val="26"/>
              </w:rPr>
              <w:t>тыс. руб.</w:t>
            </w:r>
          </w:p>
          <w:p w:rsidR="004458D7" w:rsidRDefault="004458D7" w:rsidP="001F4741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– </w:t>
            </w:r>
            <w:r w:rsidR="007C53EB">
              <w:rPr>
                <w:sz w:val="26"/>
                <w:szCs w:val="26"/>
              </w:rPr>
              <w:t xml:space="preserve">8253,3 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4458D7" w:rsidRDefault="004458D7" w:rsidP="001F4741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2024 год – </w:t>
            </w:r>
            <w:r w:rsidR="007C53EB">
              <w:rPr>
                <w:sz w:val="26"/>
                <w:szCs w:val="26"/>
              </w:rPr>
              <w:t xml:space="preserve">8631,8 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4458D7" w:rsidRDefault="004458D7" w:rsidP="001F4741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4458D7" w:rsidRPr="0042464A" w:rsidRDefault="004458D7" w:rsidP="001F4741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* В течение реализации программы объемы финансового обеспечения подлежат уточнению</w:t>
            </w:r>
          </w:p>
        </w:tc>
      </w:tr>
    </w:tbl>
    <w:p w:rsidR="004458D7" w:rsidRDefault="004458D7" w:rsidP="004458D7"/>
    <w:p w:rsidR="004458D7" w:rsidRPr="0070038F" w:rsidRDefault="004458D7" w:rsidP="004458D7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1.2. </w:t>
      </w:r>
      <w:r w:rsidR="00D00CFA">
        <w:rPr>
          <w:sz w:val="26"/>
          <w:szCs w:val="26"/>
        </w:rPr>
        <w:t>Абзацы второй-седьмой</w:t>
      </w:r>
      <w:r w:rsidRPr="0070038F">
        <w:rPr>
          <w:sz w:val="26"/>
          <w:szCs w:val="26"/>
        </w:rPr>
        <w:t xml:space="preserve"> раздела </w:t>
      </w:r>
      <w:r w:rsidRPr="0070038F">
        <w:rPr>
          <w:sz w:val="26"/>
          <w:szCs w:val="26"/>
          <w:lang w:val="en-US"/>
        </w:rPr>
        <w:t>IV</w:t>
      </w:r>
      <w:r w:rsidRPr="0070038F">
        <w:rPr>
          <w:sz w:val="26"/>
          <w:szCs w:val="26"/>
        </w:rPr>
        <w:t xml:space="preserve"> Программы изложить в следующей редакции:</w:t>
      </w:r>
    </w:p>
    <w:p w:rsidR="004458D7" w:rsidRPr="0070038F" w:rsidRDefault="004458D7" w:rsidP="004458D7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«</w:t>
      </w:r>
      <w:r>
        <w:rPr>
          <w:sz w:val="26"/>
          <w:szCs w:val="26"/>
        </w:rPr>
        <w:t>Муниципальная программа предполагает финансирование за счет средств бюджета района в размере</w:t>
      </w:r>
      <w:r w:rsidRPr="0070038F">
        <w:rPr>
          <w:sz w:val="26"/>
          <w:szCs w:val="26"/>
        </w:rPr>
        <w:t xml:space="preserve"> </w:t>
      </w:r>
      <w:r w:rsidR="00635A32">
        <w:rPr>
          <w:sz w:val="26"/>
          <w:szCs w:val="26"/>
        </w:rPr>
        <w:t>36057,3</w:t>
      </w:r>
      <w:r w:rsidR="00A67CAF" w:rsidRPr="0042464A">
        <w:rPr>
          <w:sz w:val="26"/>
          <w:szCs w:val="26"/>
        </w:rPr>
        <w:t xml:space="preserve"> </w:t>
      </w:r>
      <w:r w:rsidR="007F0F0E" w:rsidRPr="0042464A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руб.</w:t>
      </w:r>
      <w:r w:rsidRPr="0070038F">
        <w:rPr>
          <w:sz w:val="26"/>
          <w:szCs w:val="26"/>
        </w:rPr>
        <w:t>, в том числе</w:t>
      </w:r>
      <w:r>
        <w:rPr>
          <w:sz w:val="26"/>
          <w:szCs w:val="26"/>
        </w:rPr>
        <w:t xml:space="preserve"> по годам реализации</w:t>
      </w:r>
      <w:r w:rsidRPr="0070038F">
        <w:rPr>
          <w:sz w:val="26"/>
          <w:szCs w:val="26"/>
        </w:rPr>
        <w:t>:</w:t>
      </w:r>
    </w:p>
    <w:p w:rsidR="004458D7" w:rsidRPr="001A2F85" w:rsidRDefault="004458D7" w:rsidP="004458D7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7F0F0E">
        <w:rPr>
          <w:rFonts w:ascii="Times New Roman" w:hAnsi="Times New Roman" w:cs="Times New Roman"/>
          <w:sz w:val="26"/>
          <w:szCs w:val="26"/>
        </w:rPr>
        <w:t xml:space="preserve">2020 год – </w:t>
      </w:r>
      <w:r w:rsidR="00635A32">
        <w:rPr>
          <w:rFonts w:ascii="Times New Roman" w:hAnsi="Times New Roman" w:cs="Times New Roman"/>
          <w:sz w:val="26"/>
          <w:szCs w:val="26"/>
        </w:rPr>
        <w:t>4747,4</w:t>
      </w:r>
      <w:r w:rsidR="007F0F0E" w:rsidRPr="001A2F85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Pr="001A2F85">
        <w:rPr>
          <w:rFonts w:ascii="Times New Roman" w:hAnsi="Times New Roman" w:cs="Times New Roman"/>
          <w:sz w:val="26"/>
          <w:szCs w:val="26"/>
        </w:rPr>
        <w:t>.;</w:t>
      </w:r>
    </w:p>
    <w:p w:rsidR="004458D7" w:rsidRPr="001A2F85" w:rsidRDefault="004458D7" w:rsidP="004458D7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1A2F85">
        <w:rPr>
          <w:rFonts w:ascii="Times New Roman" w:hAnsi="Times New Roman" w:cs="Times New Roman"/>
          <w:sz w:val="26"/>
          <w:szCs w:val="26"/>
        </w:rPr>
        <w:lastRenderedPageBreak/>
        <w:t xml:space="preserve">2021 год – </w:t>
      </w:r>
      <w:r w:rsidR="00994CB9">
        <w:rPr>
          <w:rFonts w:ascii="Times New Roman" w:hAnsi="Times New Roman" w:cs="Times New Roman"/>
          <w:sz w:val="26"/>
          <w:szCs w:val="26"/>
        </w:rPr>
        <w:t>6</w:t>
      </w:r>
      <w:r w:rsidR="007B7EDC">
        <w:rPr>
          <w:rFonts w:ascii="Times New Roman" w:hAnsi="Times New Roman" w:cs="Times New Roman"/>
          <w:sz w:val="26"/>
          <w:szCs w:val="26"/>
        </w:rPr>
        <w:t>728,8</w:t>
      </w:r>
      <w:r w:rsidR="007F0F0E" w:rsidRPr="001A2F85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Pr="001A2F85">
        <w:rPr>
          <w:rFonts w:ascii="Times New Roman" w:hAnsi="Times New Roman" w:cs="Times New Roman"/>
          <w:sz w:val="26"/>
          <w:szCs w:val="26"/>
        </w:rPr>
        <w:t>.;</w:t>
      </w:r>
    </w:p>
    <w:p w:rsidR="004458D7" w:rsidRPr="001A2F85" w:rsidRDefault="004458D7" w:rsidP="004458D7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1A2F85">
        <w:rPr>
          <w:rFonts w:ascii="Times New Roman" w:hAnsi="Times New Roman" w:cs="Times New Roman"/>
          <w:sz w:val="26"/>
          <w:szCs w:val="26"/>
        </w:rPr>
        <w:t>2022 год –</w:t>
      </w:r>
      <w:r w:rsidR="00A67CAF">
        <w:rPr>
          <w:rFonts w:ascii="Times New Roman" w:hAnsi="Times New Roman" w:cs="Times New Roman"/>
          <w:sz w:val="26"/>
          <w:szCs w:val="26"/>
        </w:rPr>
        <w:t xml:space="preserve"> </w:t>
      </w:r>
      <w:r w:rsidR="00994CB9">
        <w:rPr>
          <w:rFonts w:ascii="Times New Roman" w:hAnsi="Times New Roman" w:cs="Times New Roman"/>
          <w:sz w:val="26"/>
          <w:szCs w:val="26"/>
        </w:rPr>
        <w:t>7696,0</w:t>
      </w:r>
      <w:r w:rsidR="00A67CAF">
        <w:rPr>
          <w:sz w:val="26"/>
          <w:szCs w:val="26"/>
        </w:rPr>
        <w:t xml:space="preserve"> </w:t>
      </w:r>
      <w:r w:rsidR="007F0F0E" w:rsidRPr="001A2F85">
        <w:rPr>
          <w:rFonts w:ascii="Times New Roman" w:hAnsi="Times New Roman" w:cs="Times New Roman"/>
          <w:sz w:val="26"/>
          <w:szCs w:val="26"/>
        </w:rPr>
        <w:t>тыс. руб</w:t>
      </w:r>
      <w:r w:rsidRPr="001A2F85">
        <w:rPr>
          <w:rFonts w:ascii="Times New Roman" w:hAnsi="Times New Roman" w:cs="Times New Roman"/>
          <w:sz w:val="26"/>
          <w:szCs w:val="26"/>
        </w:rPr>
        <w:t>.;</w:t>
      </w:r>
    </w:p>
    <w:p w:rsidR="004458D7" w:rsidRPr="001A2F85" w:rsidRDefault="004458D7" w:rsidP="004458D7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1A2F85">
        <w:rPr>
          <w:rFonts w:ascii="Times New Roman" w:hAnsi="Times New Roman" w:cs="Times New Roman"/>
          <w:sz w:val="26"/>
          <w:szCs w:val="26"/>
        </w:rPr>
        <w:t xml:space="preserve">2023 год – </w:t>
      </w:r>
      <w:r w:rsidR="00994CB9">
        <w:rPr>
          <w:rFonts w:ascii="Times New Roman" w:hAnsi="Times New Roman" w:cs="Times New Roman"/>
          <w:sz w:val="26"/>
          <w:szCs w:val="26"/>
        </w:rPr>
        <w:t>8253,3</w:t>
      </w:r>
      <w:r w:rsidR="007F0F0E" w:rsidRPr="001A2F85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Pr="001A2F85">
        <w:rPr>
          <w:rFonts w:ascii="Times New Roman" w:hAnsi="Times New Roman" w:cs="Times New Roman"/>
          <w:sz w:val="26"/>
          <w:szCs w:val="26"/>
        </w:rPr>
        <w:t>.;</w:t>
      </w:r>
    </w:p>
    <w:p w:rsidR="004458D7" w:rsidRPr="001A2F85" w:rsidRDefault="004458D7" w:rsidP="004458D7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1A2F85">
        <w:rPr>
          <w:rFonts w:ascii="Times New Roman" w:hAnsi="Times New Roman" w:cs="Times New Roman"/>
          <w:sz w:val="26"/>
          <w:szCs w:val="26"/>
        </w:rPr>
        <w:t xml:space="preserve">2024 год – </w:t>
      </w:r>
      <w:r w:rsidR="00994CB9">
        <w:rPr>
          <w:rFonts w:ascii="Times New Roman" w:hAnsi="Times New Roman" w:cs="Times New Roman"/>
          <w:sz w:val="26"/>
          <w:szCs w:val="26"/>
        </w:rPr>
        <w:t>8631,8</w:t>
      </w:r>
      <w:r w:rsidR="007F0F0E" w:rsidRPr="001A2F85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Pr="001A2F85">
        <w:rPr>
          <w:rFonts w:ascii="Times New Roman" w:hAnsi="Times New Roman" w:cs="Times New Roman"/>
          <w:sz w:val="26"/>
          <w:szCs w:val="26"/>
        </w:rPr>
        <w:t>.</w:t>
      </w:r>
      <w:r w:rsidR="00D00CFA">
        <w:rPr>
          <w:rFonts w:ascii="Times New Roman" w:hAnsi="Times New Roman" w:cs="Times New Roman"/>
          <w:sz w:val="26"/>
          <w:szCs w:val="26"/>
        </w:rPr>
        <w:t>»</w:t>
      </w:r>
    </w:p>
    <w:p w:rsidR="00094B23" w:rsidRPr="00165815" w:rsidRDefault="006F5A88" w:rsidP="00D00CFA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65815">
        <w:rPr>
          <w:rFonts w:ascii="Times New Roman" w:hAnsi="Times New Roman" w:cs="Times New Roman"/>
          <w:sz w:val="26"/>
          <w:szCs w:val="26"/>
        </w:rPr>
        <w:tab/>
      </w:r>
      <w:r w:rsidR="004458D7">
        <w:rPr>
          <w:rFonts w:ascii="Times New Roman" w:hAnsi="Times New Roman" w:cs="Times New Roman"/>
          <w:sz w:val="26"/>
          <w:szCs w:val="26"/>
        </w:rPr>
        <w:t>1.3.</w:t>
      </w:r>
      <w:r w:rsidR="00D00CFA">
        <w:rPr>
          <w:rFonts w:ascii="Times New Roman" w:hAnsi="Times New Roman" w:cs="Times New Roman"/>
          <w:bCs/>
          <w:sz w:val="26"/>
          <w:szCs w:val="26"/>
        </w:rPr>
        <w:t xml:space="preserve"> Приложения</w:t>
      </w:r>
      <w:r w:rsidR="002D4236" w:rsidRPr="0016581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94B23">
        <w:rPr>
          <w:rFonts w:ascii="Times New Roman" w:hAnsi="Times New Roman" w:cs="Times New Roman"/>
          <w:bCs/>
          <w:sz w:val="26"/>
          <w:szCs w:val="26"/>
        </w:rPr>
        <w:t>3</w:t>
      </w:r>
      <w:r w:rsidR="00D00CFA">
        <w:rPr>
          <w:rFonts w:ascii="Times New Roman" w:hAnsi="Times New Roman" w:cs="Times New Roman"/>
          <w:bCs/>
          <w:sz w:val="26"/>
          <w:szCs w:val="26"/>
        </w:rPr>
        <w:t>, 4, 5, 6</w:t>
      </w:r>
      <w:r w:rsidR="002D4236" w:rsidRPr="00165815">
        <w:rPr>
          <w:rFonts w:ascii="Times New Roman" w:hAnsi="Times New Roman" w:cs="Times New Roman"/>
          <w:bCs/>
          <w:sz w:val="26"/>
          <w:szCs w:val="26"/>
        </w:rPr>
        <w:t xml:space="preserve"> к </w:t>
      </w:r>
      <w:r w:rsidR="00094B23">
        <w:rPr>
          <w:rFonts w:ascii="Times New Roman" w:hAnsi="Times New Roman" w:cs="Times New Roman"/>
          <w:bCs/>
          <w:sz w:val="26"/>
          <w:szCs w:val="26"/>
        </w:rPr>
        <w:t xml:space="preserve">программе </w:t>
      </w:r>
      <w:r w:rsidR="002D4236" w:rsidRPr="00165815">
        <w:rPr>
          <w:rFonts w:ascii="Times New Roman" w:hAnsi="Times New Roman" w:cs="Times New Roman"/>
          <w:bCs/>
          <w:sz w:val="26"/>
          <w:szCs w:val="26"/>
        </w:rPr>
        <w:t xml:space="preserve"> изложить в следующей редакции согласно приложени</w:t>
      </w:r>
      <w:r w:rsidR="00D00CFA">
        <w:rPr>
          <w:rFonts w:ascii="Times New Roman" w:hAnsi="Times New Roman" w:cs="Times New Roman"/>
          <w:bCs/>
          <w:sz w:val="26"/>
          <w:szCs w:val="26"/>
        </w:rPr>
        <w:t xml:space="preserve">ям </w:t>
      </w:r>
      <w:r w:rsidR="001D429E">
        <w:rPr>
          <w:rFonts w:ascii="Times New Roman" w:hAnsi="Times New Roman" w:cs="Times New Roman"/>
          <w:bCs/>
          <w:sz w:val="26"/>
          <w:szCs w:val="26"/>
        </w:rPr>
        <w:t>1</w:t>
      </w:r>
      <w:r w:rsidR="00D00CFA">
        <w:rPr>
          <w:rFonts w:ascii="Times New Roman" w:hAnsi="Times New Roman" w:cs="Times New Roman"/>
          <w:bCs/>
          <w:sz w:val="26"/>
          <w:szCs w:val="26"/>
        </w:rPr>
        <w:t xml:space="preserve">, 2, 3, 4 </w:t>
      </w:r>
      <w:r w:rsidR="002D4236" w:rsidRPr="00165815">
        <w:rPr>
          <w:rFonts w:ascii="Times New Roman" w:hAnsi="Times New Roman" w:cs="Times New Roman"/>
          <w:bCs/>
          <w:sz w:val="26"/>
          <w:szCs w:val="26"/>
        </w:rPr>
        <w:t>к настоящему постановлению.</w:t>
      </w:r>
      <w:r w:rsidR="00094B23">
        <w:rPr>
          <w:rFonts w:ascii="Times New Roman" w:hAnsi="Times New Roman" w:cs="Times New Roman"/>
          <w:bCs/>
          <w:sz w:val="26"/>
          <w:szCs w:val="26"/>
        </w:rPr>
        <w:tab/>
      </w:r>
    </w:p>
    <w:p w:rsidR="002D4236" w:rsidRDefault="006F5A88" w:rsidP="001D429E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458D7">
        <w:rPr>
          <w:sz w:val="26"/>
          <w:szCs w:val="26"/>
        </w:rPr>
        <w:t>2</w:t>
      </w:r>
      <w:r w:rsidR="002D4236">
        <w:rPr>
          <w:sz w:val="26"/>
          <w:szCs w:val="26"/>
        </w:rPr>
        <w:t xml:space="preserve">. Настоящее постановление вступает в силу на следующий день после его официального опубликования. </w:t>
      </w:r>
    </w:p>
    <w:p w:rsidR="002D4236" w:rsidRDefault="002D4236" w:rsidP="002D4236">
      <w:pPr>
        <w:jc w:val="both"/>
        <w:rPr>
          <w:sz w:val="26"/>
          <w:szCs w:val="26"/>
        </w:rPr>
      </w:pPr>
    </w:p>
    <w:p w:rsidR="002D4236" w:rsidRDefault="002D4236" w:rsidP="002D4236">
      <w:pPr>
        <w:jc w:val="both"/>
        <w:rPr>
          <w:sz w:val="26"/>
          <w:szCs w:val="26"/>
        </w:rPr>
      </w:pP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6"/>
        <w:gridCol w:w="4856"/>
      </w:tblGrid>
      <w:tr w:rsidR="00F737F0" w:rsidTr="00F737F0">
        <w:tc>
          <w:tcPr>
            <w:tcW w:w="4856" w:type="dxa"/>
          </w:tcPr>
          <w:p w:rsidR="00F737F0" w:rsidRDefault="00F737F0" w:rsidP="002D423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856" w:type="dxa"/>
          </w:tcPr>
          <w:p w:rsidR="00F737F0" w:rsidRDefault="00F737F0" w:rsidP="002D4236">
            <w:pPr>
              <w:jc w:val="both"/>
              <w:rPr>
                <w:sz w:val="26"/>
                <w:szCs w:val="26"/>
              </w:rPr>
            </w:pPr>
          </w:p>
          <w:p w:rsidR="00F737F0" w:rsidRDefault="00F737F0" w:rsidP="002D4236">
            <w:pPr>
              <w:jc w:val="both"/>
              <w:rPr>
                <w:sz w:val="26"/>
                <w:szCs w:val="26"/>
              </w:rPr>
            </w:pPr>
          </w:p>
          <w:p w:rsidR="00F737F0" w:rsidRDefault="00F737F0" w:rsidP="002D4236">
            <w:pPr>
              <w:jc w:val="both"/>
              <w:rPr>
                <w:sz w:val="26"/>
                <w:szCs w:val="26"/>
              </w:rPr>
            </w:pPr>
          </w:p>
          <w:p w:rsidR="00F737F0" w:rsidRDefault="00F737F0" w:rsidP="002D4236">
            <w:pPr>
              <w:jc w:val="both"/>
              <w:rPr>
                <w:sz w:val="26"/>
                <w:szCs w:val="26"/>
              </w:rPr>
            </w:pPr>
          </w:p>
          <w:p w:rsidR="00F737F0" w:rsidRDefault="00F737F0" w:rsidP="002D4236">
            <w:pPr>
              <w:jc w:val="both"/>
              <w:rPr>
                <w:sz w:val="26"/>
                <w:szCs w:val="26"/>
              </w:rPr>
            </w:pPr>
          </w:p>
          <w:p w:rsidR="00F737F0" w:rsidRDefault="00F737F0" w:rsidP="002D423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2D4236" w:rsidRDefault="002D4236" w:rsidP="002D4236">
      <w:pPr>
        <w:jc w:val="both"/>
        <w:rPr>
          <w:sz w:val="26"/>
          <w:szCs w:val="26"/>
        </w:rPr>
        <w:sectPr w:rsidR="002D4236" w:rsidSect="00646074">
          <w:footerReference w:type="default" r:id="rId9"/>
          <w:pgSz w:w="11906" w:h="16838"/>
          <w:pgMar w:top="1134" w:right="709" w:bottom="851" w:left="1701" w:header="544" w:footer="0" w:gutter="0"/>
          <w:cols w:space="720"/>
          <w:docGrid w:linePitch="360"/>
        </w:sectPr>
      </w:pPr>
    </w:p>
    <w:tbl>
      <w:tblPr>
        <w:tblW w:w="0" w:type="auto"/>
        <w:tblLook w:val="04A0"/>
      </w:tblPr>
      <w:tblGrid>
        <w:gridCol w:w="10003"/>
        <w:gridCol w:w="4567"/>
      </w:tblGrid>
      <w:tr w:rsidR="00AC5C3D" w:rsidRPr="00AC5C3D" w:rsidTr="003670E0">
        <w:tc>
          <w:tcPr>
            <w:tcW w:w="10003" w:type="dxa"/>
          </w:tcPr>
          <w:p w:rsidR="00AC5C3D" w:rsidRPr="00AC5C3D" w:rsidRDefault="00AC5C3D" w:rsidP="00AC5C3D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567" w:type="dxa"/>
          </w:tcPr>
          <w:p w:rsidR="00F52C7A" w:rsidRPr="00F52C7A" w:rsidRDefault="00F52C7A" w:rsidP="001D429E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Приложение 1</w:t>
            </w:r>
          </w:p>
          <w:p w:rsidR="00F52C7A" w:rsidRPr="00F52C7A" w:rsidRDefault="00F52C7A" w:rsidP="001D429E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 w:rsidR="00094B23">
              <w:rPr>
                <w:bCs/>
                <w:sz w:val="26"/>
                <w:szCs w:val="26"/>
              </w:rPr>
              <w:t>влению адм</w:t>
            </w:r>
            <w:r w:rsidR="00A9258B">
              <w:rPr>
                <w:bCs/>
                <w:sz w:val="26"/>
                <w:szCs w:val="26"/>
              </w:rPr>
              <w:t>инистрации района от 17.08.2022 № 745</w:t>
            </w:r>
          </w:p>
          <w:p w:rsidR="00AC5C3D" w:rsidRPr="00AC5C3D" w:rsidRDefault="00AC5C3D" w:rsidP="001D429E">
            <w:pPr>
              <w:ind w:left="10206"/>
              <w:rPr>
                <w:bCs/>
                <w:sz w:val="26"/>
                <w:szCs w:val="26"/>
              </w:rPr>
            </w:pPr>
          </w:p>
        </w:tc>
      </w:tr>
    </w:tbl>
    <w:p w:rsidR="006E3777" w:rsidRDefault="006E3777" w:rsidP="006E3777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ff3"/>
        <w:tblW w:w="0" w:type="auto"/>
        <w:tblInd w:w="13575" w:type="dxa"/>
        <w:tblLook w:val="04A0"/>
      </w:tblPr>
      <w:tblGrid>
        <w:gridCol w:w="1744"/>
      </w:tblGrid>
      <w:tr w:rsidR="006E3777" w:rsidTr="006E3777"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:rsidR="006E3777" w:rsidRDefault="006E3777" w:rsidP="006E377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3 к программе</w:t>
            </w:r>
          </w:p>
        </w:tc>
      </w:tr>
    </w:tbl>
    <w:p w:rsidR="006E3777" w:rsidRDefault="006E3777" w:rsidP="006E377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E3777" w:rsidRPr="006E3777" w:rsidRDefault="006E3777" w:rsidP="006E37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</w:t>
      </w:r>
      <w:r w:rsidRPr="004D4C25">
        <w:rPr>
          <w:szCs w:val="28"/>
        </w:rPr>
        <w:t xml:space="preserve">  </w:t>
      </w:r>
      <w:r>
        <w:rPr>
          <w:szCs w:val="28"/>
        </w:rPr>
        <w:t xml:space="preserve">                                          </w:t>
      </w:r>
    </w:p>
    <w:p w:rsidR="006E3777" w:rsidRPr="0085044A" w:rsidRDefault="006E3777" w:rsidP="006E3777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 w:rsidRPr="0085044A">
        <w:rPr>
          <w:rFonts w:cs="Calibri"/>
          <w:bCs/>
          <w:sz w:val="26"/>
          <w:szCs w:val="26"/>
        </w:rPr>
        <w:t xml:space="preserve">Ресурсное обеспечение и перечень мероприятий программы </w:t>
      </w:r>
      <w:r w:rsidRPr="0085044A">
        <w:rPr>
          <w:bCs/>
          <w:sz w:val="26"/>
          <w:szCs w:val="26"/>
        </w:rPr>
        <w:t xml:space="preserve"> </w:t>
      </w:r>
      <w:r w:rsidRPr="0085044A">
        <w:rPr>
          <w:rFonts w:cs="Calibri"/>
          <w:bCs/>
          <w:sz w:val="26"/>
          <w:szCs w:val="26"/>
        </w:rPr>
        <w:t>за счет средств бюджета района (тыс. руб.)</w:t>
      </w:r>
    </w:p>
    <w:tbl>
      <w:tblPr>
        <w:tblW w:w="15894" w:type="dxa"/>
        <w:tblCellSpacing w:w="5" w:type="nil"/>
        <w:tblInd w:w="-6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2"/>
        <w:gridCol w:w="1277"/>
        <w:gridCol w:w="3969"/>
        <w:gridCol w:w="4110"/>
        <w:gridCol w:w="993"/>
        <w:gridCol w:w="992"/>
        <w:gridCol w:w="992"/>
        <w:gridCol w:w="992"/>
        <w:gridCol w:w="993"/>
        <w:gridCol w:w="1134"/>
      </w:tblGrid>
      <w:tr w:rsidR="006E3777" w:rsidRPr="004D4C25" w:rsidTr="000D2272">
        <w:trPr>
          <w:trHeight w:val="400"/>
          <w:tblCellSpacing w:w="5" w:type="nil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Статус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Наименование подпрограммы / основного мероприятия</w:t>
            </w:r>
          </w:p>
        </w:tc>
        <w:tc>
          <w:tcPr>
            <w:tcW w:w="41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Ответственный исполнитель, соисполнители</w:t>
            </w:r>
          </w:p>
        </w:tc>
        <w:tc>
          <w:tcPr>
            <w:tcW w:w="6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Расходы (тыс. руб.), годы</w:t>
            </w:r>
          </w:p>
        </w:tc>
      </w:tr>
      <w:tr w:rsidR="006E3777" w:rsidRPr="004D4C25" w:rsidTr="000D2272">
        <w:trPr>
          <w:trHeight w:val="974"/>
          <w:tblCellSpacing w:w="5" w:type="nil"/>
        </w:trPr>
        <w:tc>
          <w:tcPr>
            <w:tcW w:w="442" w:type="dxa"/>
            <w:tcBorders>
              <w:left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0D2272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E3777" w:rsidRPr="000D2272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D2272">
              <w:rPr>
                <w:sz w:val="18"/>
                <w:szCs w:val="18"/>
              </w:rPr>
              <w:t>очередной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777" w:rsidRPr="000D2272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D2272">
              <w:rPr>
                <w:sz w:val="18"/>
                <w:szCs w:val="18"/>
              </w:rPr>
              <w:t>очередной 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0D2272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E3777" w:rsidRPr="000D2272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D2272">
              <w:rPr>
                <w:sz w:val="18"/>
                <w:szCs w:val="18"/>
              </w:rPr>
              <w:t>очередной 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777" w:rsidRPr="000D2272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D2272">
              <w:rPr>
                <w:sz w:val="18"/>
                <w:szCs w:val="18"/>
              </w:rPr>
              <w:t xml:space="preserve">очередной год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777" w:rsidRPr="000D2272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D2272">
              <w:rPr>
                <w:sz w:val="18"/>
                <w:szCs w:val="18"/>
              </w:rPr>
              <w:t xml:space="preserve">очередной  год </w:t>
            </w:r>
          </w:p>
        </w:tc>
        <w:tc>
          <w:tcPr>
            <w:tcW w:w="113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 xml:space="preserve">всего </w:t>
            </w:r>
          </w:p>
        </w:tc>
      </w:tr>
      <w:tr w:rsidR="006E3777" w:rsidRPr="004D4C25" w:rsidTr="000D2272">
        <w:trPr>
          <w:trHeight w:val="311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E3777" w:rsidRPr="004D4C25" w:rsidTr="000D2272">
        <w:trPr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2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7</w:t>
            </w:r>
          </w:p>
        </w:tc>
      </w:tr>
      <w:tr w:rsidR="006E3777" w:rsidRPr="004D4C25" w:rsidTr="000D2272">
        <w:trPr>
          <w:trHeight w:val="694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Программа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2111D7" w:rsidRDefault="006E3777" w:rsidP="002111D7">
            <w:pPr>
              <w:pStyle w:val="af4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"Развитие физической культуры и спорта</w:t>
            </w:r>
            <w:r w:rsidR="00031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</w:t>
            </w:r>
            <w:proofErr w:type="spellStart"/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Усть-Кубинского</w:t>
            </w:r>
            <w:proofErr w:type="spellEnd"/>
            <w:r w:rsidRPr="00EC6D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  <w:r w:rsidR="00031462">
              <w:rPr>
                <w:rFonts w:ascii="Times New Roman" w:hAnsi="Times New Roman" w:cs="Times New Roman"/>
                <w:sz w:val="20"/>
                <w:szCs w:val="20"/>
              </w:rPr>
              <w:t>на 2020-</w:t>
            </w: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2024 годы"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>ответственный исполнитель программы: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994CB9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10638,4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05180C" w:rsidRDefault="00D6791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10973,3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7911" w:rsidRDefault="00D67911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67911" w:rsidRDefault="00D67911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D6791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24295,8</w:t>
            </w:r>
          </w:p>
          <w:p w:rsidR="006E3777" w:rsidRPr="009F6EE0" w:rsidRDefault="006E3777" w:rsidP="00D679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05180C" w:rsidRDefault="00D6791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8253,3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05180C" w:rsidRDefault="00D6791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8631,8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F67090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E3777" w:rsidRPr="00F67090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E3777" w:rsidRPr="009F6EE0" w:rsidRDefault="00AA6D88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62792,6</w:t>
            </w:r>
          </w:p>
        </w:tc>
      </w:tr>
      <w:tr w:rsidR="006E3777" w:rsidRPr="004D4C25" w:rsidTr="000D2272">
        <w:trPr>
          <w:trHeight w:val="1247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>Основное мероприятие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 1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>Обеспечение выполнения муницип</w:t>
            </w:r>
            <w:r>
              <w:t>ального задания  Муниципальное учреждение «Центр физической культуры и спорта »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Муниципальное учреждение «Центр физической культуры и спорта»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AA6D88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3352,5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05180C" w:rsidRDefault="00D6791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4999,9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Pr="00CD65E1" w:rsidRDefault="0005180C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5439,3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05180C" w:rsidRDefault="0005180C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6612,7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05180C" w:rsidRDefault="0005180C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6991,2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F67090" w:rsidRDefault="006E3777" w:rsidP="006E377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6E3777" w:rsidRPr="00F67090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E3777" w:rsidRPr="00F67090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E3777" w:rsidRPr="00147C88" w:rsidRDefault="00E43EDD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27395,6</w:t>
            </w:r>
          </w:p>
        </w:tc>
      </w:tr>
      <w:tr w:rsidR="006E3777" w:rsidRPr="004D4C25" w:rsidTr="000D2272">
        <w:trPr>
          <w:trHeight w:val="684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>2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AA6D88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BB2908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2111D7">
            <w:pPr>
              <w:widowControl w:val="0"/>
              <w:autoSpaceDE w:val="0"/>
              <w:autoSpaceDN w:val="0"/>
              <w:adjustRightInd w:val="0"/>
            </w:pPr>
          </w:p>
          <w:p w:rsidR="006E3777" w:rsidRPr="00BB2908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4D4C25" w:rsidRDefault="0005180C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4D4C25" w:rsidRDefault="00AA6D88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145,0</w:t>
            </w:r>
          </w:p>
        </w:tc>
      </w:tr>
      <w:tr w:rsidR="006E3777" w:rsidRPr="004D4C25" w:rsidTr="000D2272">
        <w:trPr>
          <w:trHeight w:val="697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>3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r w:rsidRPr="004D4C25">
              <w:t>Капитальные ремонты объектов спорта</w:t>
            </w:r>
            <w:r>
              <w:t>, всего, в том числе: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отдел физической культуры и спорта администрации</w:t>
            </w:r>
            <w:r w:rsidRPr="004D4C25">
              <w:t xml:space="preserve"> района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80D5A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6011,</w:t>
            </w:r>
            <w:r w:rsidR="006E3777"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F67090" w:rsidRDefault="00F67090" w:rsidP="006E377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80D5A">
              <w:rPr>
                <w:lang w:val="en-US"/>
              </w:rPr>
              <w:t>025</w:t>
            </w:r>
            <w:r w:rsidR="00680D5A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05180C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16882,5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4D4C25" w:rsidRDefault="00295BFA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4D4C25" w:rsidRDefault="0005180C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26918,7</w:t>
            </w:r>
          </w:p>
        </w:tc>
      </w:tr>
      <w:tr w:rsidR="006E3777" w:rsidRPr="004D4C25" w:rsidTr="000D2272">
        <w:trPr>
          <w:trHeight w:val="525"/>
          <w:tblCellSpacing w:w="5" w:type="nil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6E3777">
            <w:r>
              <w:t>Капитальный ремонт хоккейного корта в с</w:t>
            </w:r>
            <w:proofErr w:type="gramStart"/>
            <w:r>
              <w:t>.У</w:t>
            </w:r>
            <w:proofErr w:type="gramEnd"/>
            <w:r>
              <w:t>стье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80D5A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6011,</w:t>
            </w:r>
            <w:r w:rsidR="006E3777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6011,2</w:t>
            </w:r>
          </w:p>
        </w:tc>
      </w:tr>
      <w:tr w:rsidR="006E3777" w:rsidRPr="004D4C25" w:rsidTr="000D2272">
        <w:trPr>
          <w:trHeight w:val="1000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4.2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9330B5" w:rsidRDefault="006E3777" w:rsidP="006E3777">
            <w:r>
              <w:t xml:space="preserve">Капитальный ремонт здания по адресу: Вологодская область, </w:t>
            </w:r>
            <w:proofErr w:type="spellStart"/>
            <w:r>
              <w:t>Усть-Кубинский</w:t>
            </w:r>
            <w:proofErr w:type="spellEnd"/>
            <w:r>
              <w:t xml:space="preserve"> район, с</w:t>
            </w:r>
            <w:proofErr w:type="gramStart"/>
            <w:r>
              <w:t>.У</w:t>
            </w:r>
            <w:proofErr w:type="gramEnd"/>
            <w:r>
              <w:t>стье, ул. Новая, д. 1а (спортивная школа)</w:t>
            </w:r>
            <w:r w:rsidR="009330B5">
              <w:t xml:space="preserve"> </w:t>
            </w:r>
            <w:r w:rsidR="009330B5">
              <w:rPr>
                <w:lang w:val="en-US"/>
              </w:rPr>
              <w:t>I-</w:t>
            </w:r>
            <w:r w:rsidR="009330B5">
              <w:t>этап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80D5A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4025,0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80D5A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4025,0</w:t>
            </w:r>
          </w:p>
        </w:tc>
      </w:tr>
      <w:tr w:rsidR="00CD65E1" w:rsidRPr="004D4C25" w:rsidTr="000D2272">
        <w:trPr>
          <w:trHeight w:val="1000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4.3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r>
              <w:t xml:space="preserve">Капитальный ремонт здания по адресу: Вологодская область, </w:t>
            </w:r>
            <w:proofErr w:type="spellStart"/>
            <w:r>
              <w:t>Усть-Кубинский</w:t>
            </w:r>
            <w:proofErr w:type="spellEnd"/>
            <w:r>
              <w:t xml:space="preserve"> район, с</w:t>
            </w:r>
            <w:proofErr w:type="gramStart"/>
            <w:r>
              <w:t>.У</w:t>
            </w:r>
            <w:proofErr w:type="gramEnd"/>
            <w:r>
              <w:t xml:space="preserve">стье, ул. Новая, д. 1а (спортивная школа) </w:t>
            </w:r>
            <w:r>
              <w:rPr>
                <w:lang w:val="en-US"/>
              </w:rPr>
              <w:t>II-</w:t>
            </w:r>
            <w:r>
              <w:t>этап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CD65E1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CD65E1" w:rsidRDefault="00CD65E1" w:rsidP="00CD65E1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8160DD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8515,5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8160DD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8515,5</w:t>
            </w:r>
          </w:p>
        </w:tc>
      </w:tr>
      <w:tr w:rsidR="00CD65E1" w:rsidRPr="004D4C25" w:rsidTr="001E13BB">
        <w:trPr>
          <w:trHeight w:val="686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4.4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494C68" w:rsidP="006E3777">
            <w:r>
              <w:t>Капитальный ремонт здания физкультурно-оздоровительного комплекса с</w:t>
            </w:r>
            <w:proofErr w:type="gramStart"/>
            <w:r>
              <w:t>.У</w:t>
            </w:r>
            <w:proofErr w:type="gramEnd"/>
            <w:r>
              <w:t>стье ул.Профсоюзная д.6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CD65E1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CD65E1" w:rsidRDefault="00CD65E1" w:rsidP="00CD65E1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8160DD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8117,0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CD65E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65E1" w:rsidRDefault="008160DD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8117,0</w:t>
            </w:r>
          </w:p>
        </w:tc>
      </w:tr>
      <w:tr w:rsidR="001E13BB" w:rsidRPr="004D4C25" w:rsidTr="001E13BB">
        <w:trPr>
          <w:trHeight w:val="530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13BB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13BB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4.5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13BB" w:rsidRDefault="001E13BB" w:rsidP="006E3777">
            <w:r>
              <w:t>Реконструкция стадиона в с</w:t>
            </w:r>
            <w:proofErr w:type="gramStart"/>
            <w:r>
              <w:t>.У</w:t>
            </w:r>
            <w:proofErr w:type="gramEnd"/>
            <w:r>
              <w:t>стье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13BB" w:rsidRDefault="001E13BB" w:rsidP="001E13BB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1E13BB" w:rsidRDefault="001E13BB" w:rsidP="001E13BB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13BB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13BB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13BB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13BB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13BB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13BB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6E3777" w:rsidRPr="004D4C25" w:rsidTr="000D2272">
        <w:trPr>
          <w:trHeight w:val="426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  <w:r w:rsidR="001E13BB">
              <w:t>6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1E13BB" w:rsidP="006E3777">
            <w:r>
              <w:t>Изготовление ПСД (ФОКОТ)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9330B5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1E13BB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250,0</w:t>
            </w:r>
          </w:p>
        </w:tc>
      </w:tr>
      <w:tr w:rsidR="006E3777" w:rsidRPr="004D4C25" w:rsidTr="000D2272">
        <w:trPr>
          <w:trHeight w:val="1369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6E3777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отдел физической культуры и  спорта  администрации 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Pr="004D4C25" w:rsidRDefault="00680D5A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80D5A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638,</w:t>
            </w:r>
            <w:r w:rsidR="00B006D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4D4C25" w:rsidRDefault="00680D5A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4D4C25" w:rsidRDefault="00680D5A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Pr="004D4C25" w:rsidRDefault="003D7C58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2264,</w:t>
            </w:r>
            <w:r w:rsidR="00B006D5">
              <w:t>6</w:t>
            </w:r>
          </w:p>
        </w:tc>
      </w:tr>
      <w:tr w:rsidR="006E3777" w:rsidRPr="004D4C25" w:rsidTr="000D2272">
        <w:trPr>
          <w:trHeight w:val="938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6E3777">
            <w:r>
              <w:t xml:space="preserve">Обеспечение централизованной бухгалтерией возложенных полномочий и погашение просроченной кредиторской задолженности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6E37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6E37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E3777" w:rsidRDefault="006E3777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994CB9" w:rsidRPr="004D4C25" w:rsidTr="000D2272">
        <w:trPr>
          <w:trHeight w:val="938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Default="00D67911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Default="00994CB9" w:rsidP="00994CB9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994CB9" w:rsidRDefault="00994CB9" w:rsidP="00994CB9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Default="00D67911" w:rsidP="006E3777">
            <w:r>
              <w:t>Обеспечение выполнения мероприятий программы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Pr="004D4C25" w:rsidRDefault="00994CB9" w:rsidP="006E37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Default="00994CB9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Default="00994CB9" w:rsidP="006E37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Default="00994CB9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Default="00994CB9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1335,6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Default="00994CB9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9" w:rsidRDefault="00D67911" w:rsidP="00031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6068,7</w:t>
            </w:r>
          </w:p>
        </w:tc>
      </w:tr>
    </w:tbl>
    <w:p w:rsidR="00031462" w:rsidRDefault="00031462" w:rsidP="00403AB5">
      <w:pPr>
        <w:widowControl w:val="0"/>
        <w:autoSpaceDE w:val="0"/>
        <w:rPr>
          <w:bCs/>
          <w:sz w:val="26"/>
          <w:szCs w:val="26"/>
        </w:rPr>
      </w:pPr>
    </w:p>
    <w:p w:rsidR="00031462" w:rsidRDefault="00031462" w:rsidP="00403AB5">
      <w:pPr>
        <w:widowControl w:val="0"/>
        <w:autoSpaceDE w:val="0"/>
        <w:rPr>
          <w:bCs/>
          <w:sz w:val="26"/>
          <w:szCs w:val="26"/>
        </w:rPr>
      </w:pPr>
    </w:p>
    <w:p w:rsidR="00031462" w:rsidRDefault="00031462" w:rsidP="00403AB5">
      <w:pPr>
        <w:widowControl w:val="0"/>
        <w:autoSpaceDE w:val="0"/>
        <w:rPr>
          <w:bCs/>
          <w:sz w:val="26"/>
          <w:szCs w:val="26"/>
        </w:rPr>
      </w:pPr>
    </w:p>
    <w:p w:rsidR="00031462" w:rsidRDefault="00031462" w:rsidP="00403AB5">
      <w:pPr>
        <w:widowControl w:val="0"/>
        <w:autoSpaceDE w:val="0"/>
        <w:rPr>
          <w:bCs/>
          <w:sz w:val="26"/>
          <w:szCs w:val="26"/>
        </w:rPr>
      </w:pPr>
    </w:p>
    <w:p w:rsidR="00031462" w:rsidRDefault="00031462" w:rsidP="00403AB5">
      <w:pPr>
        <w:widowControl w:val="0"/>
        <w:autoSpaceDE w:val="0"/>
        <w:rPr>
          <w:bCs/>
          <w:sz w:val="26"/>
          <w:szCs w:val="26"/>
        </w:rPr>
      </w:pPr>
    </w:p>
    <w:p w:rsidR="00031462" w:rsidRDefault="00031462" w:rsidP="00403AB5">
      <w:pPr>
        <w:widowControl w:val="0"/>
        <w:autoSpaceDE w:val="0"/>
        <w:rPr>
          <w:bCs/>
          <w:sz w:val="26"/>
          <w:szCs w:val="26"/>
        </w:rPr>
      </w:pPr>
    </w:p>
    <w:p w:rsidR="00031462" w:rsidRDefault="00031462" w:rsidP="00403AB5">
      <w:pPr>
        <w:widowControl w:val="0"/>
        <w:autoSpaceDE w:val="0"/>
        <w:rPr>
          <w:bCs/>
          <w:sz w:val="26"/>
          <w:szCs w:val="26"/>
        </w:rPr>
      </w:pPr>
    </w:p>
    <w:p w:rsidR="00031462" w:rsidRPr="00F52C7A" w:rsidRDefault="00031462" w:rsidP="00403AB5">
      <w:pPr>
        <w:widowControl w:val="0"/>
        <w:autoSpaceDE w:val="0"/>
        <w:rPr>
          <w:bCs/>
          <w:sz w:val="26"/>
          <w:szCs w:val="26"/>
        </w:rPr>
      </w:pPr>
    </w:p>
    <w:tbl>
      <w:tblPr>
        <w:tblStyle w:val="aff3"/>
        <w:tblW w:w="0" w:type="auto"/>
        <w:tblInd w:w="9889" w:type="dxa"/>
        <w:tblLook w:val="04A0"/>
      </w:tblPr>
      <w:tblGrid>
        <w:gridCol w:w="5430"/>
      </w:tblGrid>
      <w:tr w:rsidR="00403AB5" w:rsidTr="00403AB5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</w:tcPr>
          <w:p w:rsidR="00403AB5" w:rsidRPr="00F52C7A" w:rsidRDefault="00403AB5" w:rsidP="00403AB5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 2</w:t>
            </w:r>
          </w:p>
          <w:p w:rsidR="00403AB5" w:rsidRPr="00F52C7A" w:rsidRDefault="00403AB5" w:rsidP="00403AB5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</w:t>
            </w:r>
            <w:r w:rsidR="00A9258B">
              <w:rPr>
                <w:bCs/>
                <w:sz w:val="26"/>
                <w:szCs w:val="26"/>
              </w:rPr>
              <w:t>инистрации района от           17.08.2022 № 745</w:t>
            </w:r>
          </w:p>
          <w:p w:rsidR="00403AB5" w:rsidRDefault="00403AB5" w:rsidP="00403AB5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  <w:tbl>
            <w:tblPr>
              <w:tblStyle w:val="aff3"/>
              <w:tblW w:w="0" w:type="auto"/>
              <w:tblInd w:w="2438" w:type="dxa"/>
              <w:tblLook w:val="04A0"/>
            </w:tblPr>
            <w:tblGrid>
              <w:gridCol w:w="1910"/>
            </w:tblGrid>
            <w:tr w:rsidR="00403AB5" w:rsidTr="00403AB5">
              <w:tc>
                <w:tcPr>
                  <w:tcW w:w="1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03AB5" w:rsidRDefault="00403AB5" w:rsidP="00403AB5">
                  <w:pPr>
                    <w:widowControl w:val="0"/>
                    <w:autoSpaceDE w:val="0"/>
                  </w:pPr>
                  <w:r>
                    <w:t xml:space="preserve">Приложение 4 </w:t>
                  </w:r>
                </w:p>
                <w:p w:rsidR="00403AB5" w:rsidRDefault="00403AB5" w:rsidP="00403AB5">
                  <w:pPr>
                    <w:widowControl w:val="0"/>
                    <w:autoSpaceDE w:val="0"/>
                    <w:rPr>
                      <w:bCs/>
                      <w:sz w:val="26"/>
                      <w:szCs w:val="26"/>
                    </w:rPr>
                  </w:pPr>
                  <w:r>
                    <w:t>к программе</w:t>
                  </w:r>
                </w:p>
              </w:tc>
            </w:tr>
          </w:tbl>
          <w:p w:rsidR="00403AB5" w:rsidRDefault="00403AB5" w:rsidP="00403AB5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</w:tr>
    </w:tbl>
    <w:p w:rsidR="00403AB5" w:rsidRPr="00F52C7A" w:rsidRDefault="00403AB5" w:rsidP="00403AB5">
      <w:pPr>
        <w:widowControl w:val="0"/>
        <w:autoSpaceDE w:val="0"/>
        <w:rPr>
          <w:bCs/>
          <w:sz w:val="26"/>
          <w:szCs w:val="26"/>
        </w:rPr>
      </w:pPr>
      <w:r w:rsidRPr="00F52C7A">
        <w:rPr>
          <w:bCs/>
          <w:sz w:val="26"/>
          <w:szCs w:val="26"/>
        </w:rPr>
        <w:t xml:space="preserve"> </w:t>
      </w:r>
    </w:p>
    <w:p w:rsidR="006E3777" w:rsidRPr="004D4C25" w:rsidRDefault="006E3777" w:rsidP="00403AB5">
      <w:pPr>
        <w:pStyle w:val="afb"/>
        <w:spacing w:before="0" w:after="0"/>
        <w:ind w:right="-65"/>
        <w:jc w:val="right"/>
        <w:textAlignment w:val="top"/>
        <w:rPr>
          <w:szCs w:val="28"/>
        </w:rPr>
      </w:pPr>
      <w:r w:rsidRPr="004D4C25">
        <w:rPr>
          <w:szCs w:val="28"/>
        </w:rPr>
        <w:t xml:space="preserve"> </w:t>
      </w:r>
    </w:p>
    <w:p w:rsidR="006E3777" w:rsidRPr="004D4C25" w:rsidRDefault="006E3777" w:rsidP="006E3777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tbl>
      <w:tblPr>
        <w:tblpPr w:leftFromText="180" w:rightFromText="180" w:vertAnchor="text" w:horzAnchor="margin" w:tblpX="425" w:tblpY="821"/>
        <w:tblW w:w="1425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252"/>
        <w:gridCol w:w="1559"/>
        <w:gridCol w:w="1560"/>
        <w:gridCol w:w="1559"/>
        <w:gridCol w:w="1559"/>
        <w:gridCol w:w="1559"/>
        <w:gridCol w:w="1701"/>
      </w:tblGrid>
      <w:tr w:rsidR="006E3777" w:rsidRPr="004D4C25" w:rsidTr="00A03B46">
        <w:trPr>
          <w:trHeight w:val="685"/>
          <w:tblCellSpacing w:w="5" w:type="nil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949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Оценка расходов (тыс. руб.), годы</w:t>
            </w:r>
          </w:p>
        </w:tc>
      </w:tr>
      <w:tr w:rsidR="006E3777" w:rsidRPr="004D4C25" w:rsidTr="00A03B46">
        <w:trPr>
          <w:trHeight w:val="738"/>
          <w:tblCellSpacing w:w="5" w:type="nil"/>
        </w:trPr>
        <w:tc>
          <w:tcPr>
            <w:tcW w:w="501" w:type="dxa"/>
            <w:tcBorders>
              <w:left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№</w:t>
            </w:r>
          </w:p>
        </w:tc>
        <w:tc>
          <w:tcPr>
            <w:tcW w:w="42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6E3777" w:rsidRPr="004D4C25" w:rsidRDefault="006E3777" w:rsidP="00A03B46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A03B46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E3777" w:rsidRPr="004D4C25" w:rsidRDefault="006E3777" w:rsidP="00A03B46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03B46">
            <w:pPr>
              <w:autoSpaceDE w:val="0"/>
              <w:autoSpaceDN w:val="0"/>
              <w:adjustRightInd w:val="0"/>
              <w:ind w:left="208" w:right="-206" w:hanging="77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очередной</w:t>
            </w:r>
          </w:p>
          <w:p w:rsidR="006E3777" w:rsidRPr="004D4C25" w:rsidRDefault="006E3777" w:rsidP="00A03B46">
            <w:pPr>
              <w:autoSpaceDE w:val="0"/>
              <w:autoSpaceDN w:val="0"/>
              <w:adjustRightInd w:val="0"/>
              <w:ind w:left="208" w:right="-206" w:hanging="77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350" w:right="-206" w:hanging="917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6E3777" w:rsidRPr="004D4C25" w:rsidTr="00A03B46">
        <w:trPr>
          <w:trHeight w:val="56"/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</w:tr>
      <w:tr w:rsidR="006E3777" w:rsidRPr="004D4C25" w:rsidTr="00A03B46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6E3777" w:rsidRPr="004D4C25" w:rsidTr="00A03B46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1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A03B46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 w:rsidRPr="004D4C25">
              <w:rPr>
                <w:szCs w:val="28"/>
              </w:rPr>
              <w:t xml:space="preserve">всего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5F2F04" w:rsidRDefault="00B006D5" w:rsidP="00A03B46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10638,4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D67911" w:rsidP="00A03B46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10973,3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680D5A" w:rsidRDefault="00D67911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24295,8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680D5A" w:rsidRDefault="00D67911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8253,3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680D5A" w:rsidRDefault="00D67911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8631,8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680D5A" w:rsidRDefault="00B006D5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62792,6</w:t>
            </w:r>
          </w:p>
        </w:tc>
      </w:tr>
      <w:tr w:rsidR="006E3777" w:rsidRPr="004D4C25" w:rsidTr="00A03B46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A03B46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2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7363A1" w:rsidRDefault="006E3777" w:rsidP="00A03B46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>
              <w:rPr>
                <w:szCs w:val="28"/>
              </w:rPr>
              <w:t>Федеральный  и областной бюджет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35A32" w:rsidP="00A03B46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5891,0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A445CA" w:rsidRDefault="00680D5A" w:rsidP="00A03B46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4244,5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CD65E1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16599,8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80D5A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A445CA" w:rsidRDefault="00635A32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26735,3</w:t>
            </w:r>
          </w:p>
        </w:tc>
      </w:tr>
      <w:tr w:rsidR="006E3777" w:rsidRPr="004D4C25" w:rsidTr="00A03B46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6E3777" w:rsidP="00A03B46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3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7363A1" w:rsidRDefault="006E3777" w:rsidP="00A03B46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>
              <w:rPr>
                <w:szCs w:val="28"/>
              </w:rPr>
              <w:t>Бюджет района*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4D4C25" w:rsidRDefault="00635A32" w:rsidP="00A03B46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4747,4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A445CA" w:rsidRDefault="00D67911" w:rsidP="00A03B46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6728,8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680D5A" w:rsidRDefault="00D67911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7696,0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Pr="00680D5A" w:rsidRDefault="00D67911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8253,3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3777" w:rsidRDefault="00D67911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8631,8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B46" w:rsidRPr="00A445CA" w:rsidRDefault="00635A32" w:rsidP="00A03B46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36057,3</w:t>
            </w:r>
          </w:p>
        </w:tc>
      </w:tr>
      <w:tr w:rsidR="00A03B46" w:rsidTr="00A03B46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4250" w:type="dxa"/>
            <w:gridSpan w:val="8"/>
          </w:tcPr>
          <w:p w:rsidR="00A03B46" w:rsidRDefault="00A03B46" w:rsidP="00A03B46">
            <w:pPr>
              <w:autoSpaceDE w:val="0"/>
              <w:autoSpaceDN w:val="0"/>
              <w:adjustRightInd w:val="0"/>
              <w:ind w:right="-206"/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6E3777" w:rsidRPr="0085044A" w:rsidRDefault="006E3777" w:rsidP="006E3777">
      <w:pPr>
        <w:autoSpaceDE w:val="0"/>
        <w:autoSpaceDN w:val="0"/>
        <w:adjustRightInd w:val="0"/>
        <w:ind w:left="-567" w:right="-206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 xml:space="preserve">Прогнозная (справочная) </w:t>
      </w:r>
      <w:r>
        <w:rPr>
          <w:bCs/>
          <w:sz w:val="26"/>
          <w:szCs w:val="26"/>
        </w:rPr>
        <w:t xml:space="preserve">оценка расходов </w:t>
      </w:r>
    </w:p>
    <w:p w:rsidR="006E3777" w:rsidRPr="0085044A" w:rsidRDefault="006E3777" w:rsidP="006E3777">
      <w:pPr>
        <w:autoSpaceDE w:val="0"/>
        <w:autoSpaceDN w:val="0"/>
        <w:adjustRightInd w:val="0"/>
        <w:ind w:left="-567" w:right="-206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>на реализацию целей программы  (тыс. руб.)</w:t>
      </w:r>
    </w:p>
    <w:p w:rsidR="006E3777" w:rsidRPr="004D4C25" w:rsidRDefault="006E3777" w:rsidP="006E3777">
      <w:pPr>
        <w:autoSpaceDE w:val="0"/>
        <w:autoSpaceDN w:val="0"/>
        <w:adjustRightInd w:val="0"/>
        <w:ind w:left="-567" w:right="-206"/>
        <w:jc w:val="center"/>
        <w:rPr>
          <w:b/>
          <w:bCs/>
          <w:szCs w:val="28"/>
        </w:rPr>
      </w:pPr>
    </w:p>
    <w:p w:rsidR="006E3777" w:rsidRPr="004D4C25" w:rsidRDefault="006E3777" w:rsidP="006E3777">
      <w:pPr>
        <w:autoSpaceDE w:val="0"/>
        <w:autoSpaceDN w:val="0"/>
        <w:adjustRightInd w:val="0"/>
        <w:ind w:right="219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</w:t>
      </w:r>
      <w:r w:rsidRPr="004D4C25">
        <w:rPr>
          <w:szCs w:val="28"/>
          <w:vertAlign w:val="superscript"/>
        </w:rPr>
        <w:t>*</w:t>
      </w:r>
      <w:r w:rsidRPr="004D4C25">
        <w:rPr>
          <w:szCs w:val="28"/>
        </w:rPr>
        <w:t xml:space="preserve"> Бюджет района указывается в соответствии с ресурсным обеспечением реализации программы 1 за счет средств бюджета района.</w:t>
      </w:r>
    </w:p>
    <w:p w:rsidR="006E3777" w:rsidRPr="004D4C25" w:rsidRDefault="006E3777" w:rsidP="006E3777">
      <w:pPr>
        <w:tabs>
          <w:tab w:val="left" w:pos="14034"/>
        </w:tabs>
        <w:autoSpaceDE w:val="0"/>
        <w:autoSpaceDN w:val="0"/>
        <w:adjustRightInd w:val="0"/>
        <w:ind w:right="1211" w:firstLine="708"/>
        <w:sectPr w:rsidR="006E3777" w:rsidRPr="004D4C25" w:rsidSect="001A2F85">
          <w:pgSz w:w="16838" w:h="11905" w:orient="landscape"/>
          <w:pgMar w:top="426" w:right="720" w:bottom="2552" w:left="1015" w:header="720" w:footer="720" w:gutter="0"/>
          <w:cols w:space="720"/>
          <w:noEndnote/>
        </w:sectPr>
      </w:pPr>
    </w:p>
    <w:tbl>
      <w:tblPr>
        <w:tblStyle w:val="aff3"/>
        <w:tblW w:w="0" w:type="auto"/>
        <w:tblInd w:w="9889" w:type="dxa"/>
        <w:tblLook w:val="04A0"/>
      </w:tblPr>
      <w:tblGrid>
        <w:gridCol w:w="4897"/>
      </w:tblGrid>
      <w:tr w:rsidR="00403AB5" w:rsidTr="00403AB5"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</w:tcPr>
          <w:p w:rsidR="00403AB5" w:rsidRPr="00F52C7A" w:rsidRDefault="00403AB5" w:rsidP="00403AB5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Приложение 3</w:t>
            </w:r>
          </w:p>
          <w:p w:rsidR="00403AB5" w:rsidRPr="00F52C7A" w:rsidRDefault="00403AB5" w:rsidP="00403AB5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</w:t>
            </w:r>
            <w:r w:rsidR="00A9258B">
              <w:rPr>
                <w:bCs/>
                <w:sz w:val="26"/>
                <w:szCs w:val="26"/>
              </w:rPr>
              <w:t>инистрации района от 17.08.2022 № 745</w:t>
            </w:r>
          </w:p>
          <w:p w:rsidR="00403AB5" w:rsidRDefault="00403AB5" w:rsidP="006E3777">
            <w:pPr>
              <w:autoSpaceDE w:val="0"/>
              <w:autoSpaceDN w:val="0"/>
              <w:adjustRightInd w:val="0"/>
              <w:jc w:val="right"/>
              <w:outlineLvl w:val="2"/>
              <w:rPr>
                <w:szCs w:val="28"/>
              </w:rPr>
            </w:pPr>
          </w:p>
        </w:tc>
      </w:tr>
    </w:tbl>
    <w:p w:rsidR="00403AB5" w:rsidRDefault="00403AB5" w:rsidP="006E3777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E3777" w:rsidRDefault="006E3777" w:rsidP="006E3777">
      <w:pPr>
        <w:autoSpaceDE w:val="0"/>
        <w:autoSpaceDN w:val="0"/>
        <w:adjustRightInd w:val="0"/>
        <w:jc w:val="right"/>
        <w:outlineLvl w:val="2"/>
        <w:rPr>
          <w:szCs w:val="28"/>
        </w:rPr>
      </w:pPr>
      <w:r w:rsidRPr="004D4C25">
        <w:rPr>
          <w:szCs w:val="28"/>
        </w:rPr>
        <w:t>Приложение 5</w:t>
      </w:r>
    </w:p>
    <w:p w:rsidR="006E3777" w:rsidRDefault="006E3777" w:rsidP="006E3777">
      <w:pPr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094B23">
        <w:rPr>
          <w:szCs w:val="28"/>
        </w:rPr>
        <w:t xml:space="preserve">                              </w:t>
      </w:r>
      <w:r w:rsidRPr="004D4C25">
        <w:rPr>
          <w:szCs w:val="28"/>
        </w:rPr>
        <w:t>к программе</w:t>
      </w:r>
    </w:p>
    <w:p w:rsidR="006E3777" w:rsidRPr="00403AB5" w:rsidRDefault="006E3777" w:rsidP="00403AB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План реализации муниципальной программы</w:t>
      </w:r>
    </w:p>
    <w:tbl>
      <w:tblPr>
        <w:tblpPr w:leftFromText="180" w:rightFromText="180" w:vertAnchor="text" w:horzAnchor="margin" w:tblpXSpec="center" w:tblpY="1031"/>
        <w:tblW w:w="14798" w:type="dxa"/>
        <w:tblLayout w:type="fixed"/>
        <w:tblLook w:val="04A0"/>
      </w:tblPr>
      <w:tblGrid>
        <w:gridCol w:w="534"/>
        <w:gridCol w:w="2268"/>
        <w:gridCol w:w="1417"/>
        <w:gridCol w:w="709"/>
        <w:gridCol w:w="709"/>
        <w:gridCol w:w="1984"/>
        <w:gridCol w:w="1559"/>
        <w:gridCol w:w="567"/>
        <w:gridCol w:w="993"/>
        <w:gridCol w:w="992"/>
        <w:gridCol w:w="992"/>
        <w:gridCol w:w="816"/>
        <w:gridCol w:w="1258"/>
      </w:tblGrid>
      <w:tr w:rsidR="006E3777" w:rsidRPr="004D4C25" w:rsidTr="00A211AC">
        <w:trPr>
          <w:trHeight w:val="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left="1920" w:right="459" w:hanging="46"/>
            </w:pPr>
            <w:bookmarkStart w:id="0" w:name="Par704"/>
            <w:bookmarkEnd w:id="0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autoSpaceDE w:val="0"/>
              <w:autoSpaceDN w:val="0"/>
              <w:adjustRightInd w:val="0"/>
              <w:jc w:val="center"/>
            </w:pPr>
            <w:r w:rsidRPr="004D4C25">
              <w:t>Наименование  подпрограммы, основного мероприятия, мероприятия,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Ответственный исполнитель, соисполнитель,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Срок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Ожидаемый непосредственный результат</w:t>
            </w:r>
          </w:p>
        </w:tc>
        <w:tc>
          <w:tcPr>
            <w:tcW w:w="4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Финансовое обеспечение за счет средств бюджета района   (тыс. руб.)</w:t>
            </w:r>
          </w:p>
        </w:tc>
      </w:tr>
      <w:tr w:rsidR="006E3777" w:rsidRPr="004D4C25" w:rsidTr="00A211AC">
        <w:trPr>
          <w:trHeight w:val="111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ind w:right="995"/>
            </w:pPr>
            <w:r>
              <w:t xml:space="preserve"> </w:t>
            </w:r>
          </w:p>
          <w:p w:rsidR="006E3777" w:rsidRPr="004D4C25" w:rsidRDefault="006E3777" w:rsidP="00A211AC">
            <w:pPr>
              <w:ind w:right="995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начала реализации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окончания реализации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 xml:space="preserve">краткое описание результата </w:t>
            </w:r>
            <w:r w:rsidRPr="004D4C25">
              <w:rPr>
                <w:i/>
                <w:iCs/>
              </w:rPr>
              <w:t>(исходя из цели)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наименование показателя, характеризующего результат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значение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всего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в том числе</w:t>
            </w:r>
          </w:p>
        </w:tc>
      </w:tr>
      <w:tr w:rsidR="006E3777" w:rsidRPr="004D4C25" w:rsidTr="00A211AC">
        <w:trPr>
          <w:trHeight w:val="188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AB5428" w:rsidRDefault="006E3777" w:rsidP="00A211AC">
            <w:r>
              <w:t>№</w:t>
            </w:r>
          </w:p>
          <w:p w:rsidR="006E3777" w:rsidRPr="00AB5428" w:rsidRDefault="006E3777" w:rsidP="00A211AC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собственные доходы бюджета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Субвенции федерального бюджета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jc w:val="center"/>
            </w:pPr>
            <w:r w:rsidRPr="004D4C25">
              <w:t>Субвенции, субсидии и иные трансферты областного бюджета</w:t>
            </w:r>
          </w:p>
        </w:tc>
      </w:tr>
      <w:tr w:rsidR="006E3777" w:rsidRPr="004D4C25" w:rsidTr="00A211AC">
        <w:trPr>
          <w:trHeight w:val="4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right="995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jc w:val="center"/>
            </w:pPr>
            <w:r w:rsidRPr="004D4C25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jc w:val="center"/>
            </w:pPr>
            <w:r w:rsidRPr="004D4C25"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jc w:val="center"/>
            </w:pPr>
            <w:r w:rsidRPr="004D4C25">
              <w:t>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jc w:val="center"/>
            </w:pPr>
            <w:r w:rsidRPr="004D4C25">
              <w:t>12</w:t>
            </w:r>
          </w:p>
        </w:tc>
      </w:tr>
      <w:tr w:rsidR="006E3777" w:rsidRPr="004D4C25" w:rsidTr="00A211AC">
        <w:trPr>
          <w:trHeight w:val="180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right="995"/>
            </w:pPr>
            <w: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EC6D6A" w:rsidRDefault="006E3777" w:rsidP="00A211AC">
            <w:r w:rsidRPr="00EC6D6A">
              <w:t>Программа</w:t>
            </w:r>
          </w:p>
          <w:p w:rsidR="006E3777" w:rsidRPr="00031462" w:rsidRDefault="006E3777" w:rsidP="00A211AC">
            <w:pPr>
              <w:pStyle w:val="af4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"Развитие физической культуры и спорта</w:t>
            </w:r>
            <w:r w:rsidR="00031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 </w:t>
            </w:r>
            <w:proofErr w:type="spellStart"/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Усть-Кубинского</w:t>
            </w:r>
            <w:proofErr w:type="spellEnd"/>
            <w:r w:rsidRPr="00EC6D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="00031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19D4">
              <w:rPr>
                <w:rFonts w:ascii="Times New Roman" w:hAnsi="Times New Roman" w:cs="Times New Roman"/>
              </w:rPr>
              <w:t>на 2020 - 2024 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>отдел физической культуры и</w:t>
            </w:r>
          </w:p>
          <w:p w:rsidR="006E3777" w:rsidRPr="004D4C25" w:rsidRDefault="006E3777" w:rsidP="00A211AC">
            <w:pPr>
              <w:jc w:val="center"/>
            </w:pPr>
            <w:r>
              <w:t xml:space="preserve">спорта администрации </w:t>
            </w:r>
            <w:r w:rsidRPr="004D4C25"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rPr>
                <w:rFonts w:eastAsia="TimesNewRomanPSMT"/>
              </w:rPr>
              <w:t xml:space="preserve">увеличение общей численность населения, систематически занимающегося физической культурой   и спортом </w:t>
            </w:r>
            <w:r w:rsidRPr="0028716A">
              <w:rPr>
                <w:rFonts w:eastAsia="TimesNewRomanPSMT"/>
              </w:rPr>
              <w:t>на</w:t>
            </w:r>
            <w:r w:rsidRPr="0028716A">
              <w:rPr>
                <w:rFonts w:eastAsia="TimesNewRomanPSMT"/>
                <w:b/>
                <w:bCs/>
              </w:rPr>
              <w:t xml:space="preserve"> </w:t>
            </w:r>
            <w:r>
              <w:rPr>
                <w:rFonts w:eastAsia="TimesNewRomanPSMT"/>
                <w:bCs/>
              </w:rPr>
              <w:t>6,0</w:t>
            </w:r>
            <w:r w:rsidRPr="0028716A">
              <w:rPr>
                <w:rFonts w:eastAsia="TimesNewRomanPSMT"/>
                <w:bCs/>
              </w:rPr>
              <w:t xml:space="preserve"> %;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3D7C58" w:rsidRDefault="007330F4" w:rsidP="00A211A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4D4C25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3D7C58" w:rsidRDefault="00635A32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Cs w:val="16"/>
              </w:rPr>
              <w:t>36057,3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Pr="00FD33A3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FD33A3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FD33A3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FD33A3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Default="006E3777" w:rsidP="00A211A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777" w:rsidRPr="00031462" w:rsidRDefault="006E3777" w:rsidP="00A211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3DD8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Pr="00230DA4" w:rsidRDefault="006E3777" w:rsidP="00A211A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E3777" w:rsidRPr="00230DA4" w:rsidRDefault="006E3777" w:rsidP="00A211A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E3777" w:rsidRPr="00230DA4" w:rsidRDefault="006E3777" w:rsidP="00A211A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E3777" w:rsidRPr="00230DA4" w:rsidRDefault="006E3777" w:rsidP="00A211A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E3777" w:rsidRPr="003D7C58" w:rsidRDefault="00635A32" w:rsidP="00A211A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  <w:r>
              <w:rPr>
                <w:szCs w:val="16"/>
              </w:rPr>
              <w:t>26735,3</w:t>
            </w:r>
          </w:p>
          <w:p w:rsidR="006E3777" w:rsidRPr="00230DA4" w:rsidRDefault="006E3777" w:rsidP="00A211AC">
            <w:pPr>
              <w:widowControl w:val="0"/>
              <w:autoSpaceDE w:val="0"/>
              <w:autoSpaceDN w:val="0"/>
              <w:adjustRightInd w:val="0"/>
              <w:rPr>
                <w:szCs w:val="16"/>
              </w:rPr>
            </w:pPr>
          </w:p>
        </w:tc>
      </w:tr>
      <w:tr w:rsidR="006E3777" w:rsidRPr="004D4C25" w:rsidTr="00A211AC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right="995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r w:rsidRPr="004D4C25">
              <w:t>Основное мероприятие 1.1</w:t>
            </w:r>
          </w:p>
          <w:p w:rsidR="006E3777" w:rsidRPr="004D4C25" w:rsidRDefault="006E3777" w:rsidP="00A211AC">
            <w:r w:rsidRPr="004D4C25">
              <w:t xml:space="preserve">Обеспечение выполнения </w:t>
            </w:r>
            <w:r w:rsidRPr="004D4C25">
              <w:lastRenderedPageBreak/>
              <w:t xml:space="preserve">муниципального задания </w:t>
            </w:r>
            <w:r>
              <w:t>Муниципальным учреждением «Центр физической культуры и спорта»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>
              <w:lastRenderedPageBreak/>
              <w:t xml:space="preserve">Отдел физической культуры и </w:t>
            </w:r>
            <w:r>
              <w:lastRenderedPageBreak/>
              <w:t>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 w:rsidRPr="004D4C25">
              <w:t>20</w:t>
            </w:r>
            <w: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>
              <w:t xml:space="preserve">увеличение доли детей и молодёжи (возраст 3-29 лет), </w:t>
            </w:r>
            <w:r>
              <w:lastRenderedPageBreak/>
              <w:t xml:space="preserve">систематически занимающихся </w:t>
            </w:r>
            <w:r w:rsidRPr="004D4C25">
              <w:t xml:space="preserve">физической </w:t>
            </w:r>
            <w:r>
              <w:t xml:space="preserve">культурой и спортом  на 7,8 </w:t>
            </w:r>
            <w:r w:rsidRPr="004D4C25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lastRenderedPageBreak/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lastRenderedPageBreak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lastRenderedPageBreak/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230DA4" w:rsidRDefault="00A66F0D" w:rsidP="00A211AC">
            <w:pPr>
              <w:jc w:val="center"/>
            </w:pPr>
            <w:r>
              <w:lastRenderedPageBreak/>
              <w:t>27395,</w:t>
            </w:r>
            <w:r w:rsidR="0001402B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031462" w:rsidRDefault="00031462" w:rsidP="00A211AC">
            <w:pPr>
              <w:jc w:val="center"/>
            </w:pPr>
          </w:p>
          <w:p w:rsidR="006E3777" w:rsidRPr="004D4C25" w:rsidRDefault="00A66F0D" w:rsidP="00A211AC">
            <w:pPr>
              <w:jc w:val="center"/>
            </w:pPr>
            <w:r>
              <w:lastRenderedPageBreak/>
              <w:t>27395,</w:t>
            </w:r>
            <w:r w:rsidR="0001402B"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983DD8" w:rsidRDefault="006E3777" w:rsidP="00A211AC">
            <w:pPr>
              <w:jc w:val="center"/>
            </w:pPr>
            <w:r>
              <w:lastRenderedPageBreak/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983DD8" w:rsidRDefault="006E3777" w:rsidP="00A211AC">
            <w:pPr>
              <w:jc w:val="center"/>
            </w:pPr>
            <w:r>
              <w:lastRenderedPageBreak/>
              <w:t>0,0</w:t>
            </w:r>
          </w:p>
        </w:tc>
      </w:tr>
      <w:tr w:rsidR="006E3777" w:rsidRPr="004D4C25" w:rsidTr="00A211AC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right="995"/>
            </w:pPr>
            <w: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>Увеличение доли граждан среднего возраста (женщины: 30-54 года; мужчины: 30-59 лет), систематически занимающихся физической культурой и спортом  на 35,1%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A" w:rsidRDefault="00295BFA" w:rsidP="00A211AC"/>
          <w:p w:rsidR="006E3777" w:rsidRPr="00230DA4" w:rsidRDefault="00653AD3" w:rsidP="00A211AC">
            <w:r>
              <w:t>15707,2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A" w:rsidRDefault="00295BFA" w:rsidP="00A211AC"/>
          <w:p w:rsidR="006E3777" w:rsidRPr="004D4C25" w:rsidRDefault="00653AD3" w:rsidP="00A211AC">
            <w:r>
              <w:t>15707,2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62" w:rsidRDefault="00031462" w:rsidP="00A211AC">
            <w:pPr>
              <w:jc w:val="center"/>
            </w:pPr>
          </w:p>
          <w:p w:rsidR="006E3777" w:rsidRPr="00983DD8" w:rsidRDefault="006E3777" w:rsidP="00A211AC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62" w:rsidRDefault="00031462" w:rsidP="00A211AC">
            <w:pPr>
              <w:jc w:val="center"/>
            </w:pPr>
          </w:p>
          <w:p w:rsidR="006E3777" w:rsidRPr="00983DD8" w:rsidRDefault="00653AD3" w:rsidP="00A211AC">
            <w:pPr>
              <w:jc w:val="center"/>
            </w:pPr>
            <w:r>
              <w:t>0,0</w:t>
            </w:r>
          </w:p>
        </w:tc>
      </w:tr>
      <w:tr w:rsidR="006E3777" w:rsidRPr="004D4C25" w:rsidTr="00A211AC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right="995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>увеличение доли граждан старшего возраста (женщины: 55-79 лет; мужчины: 60-79 лет)</w:t>
            </w:r>
            <w:proofErr w:type="gramStart"/>
            <w:r>
              <w:t>,с</w:t>
            </w:r>
            <w:proofErr w:type="gramEnd"/>
            <w:r>
              <w:t>истематически занимающихся физической культурой и спортом  на 8,8%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  <w:r>
              <w:t>тыс. руб.</w:t>
            </w:r>
          </w:p>
          <w:p w:rsidR="006E3777" w:rsidRPr="004D4C25" w:rsidRDefault="006E3777" w:rsidP="00A211A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Pr="00983DD8" w:rsidRDefault="00295BFA" w:rsidP="00A211AC">
            <w:pPr>
              <w:jc w:val="center"/>
            </w:pPr>
            <w:r>
              <w:t>3221,</w:t>
            </w:r>
            <w:r w:rsidR="0001402B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295BFA" w:rsidP="00A211AC">
            <w:pPr>
              <w:jc w:val="center"/>
            </w:pPr>
            <w:r>
              <w:t>3221,</w:t>
            </w:r>
            <w:r w:rsidR="0001402B"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983DD8" w:rsidRDefault="006E3777" w:rsidP="00A211AC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983DD8" w:rsidRDefault="006E3777" w:rsidP="00A211AC">
            <w:pPr>
              <w:jc w:val="center"/>
            </w:pPr>
            <w:r>
              <w:t>0,0</w:t>
            </w:r>
          </w:p>
        </w:tc>
      </w:tr>
      <w:tr w:rsidR="006E3777" w:rsidRPr="004D4C25" w:rsidTr="00A211AC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right="995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>увеличение уровня обеспеченности граждан спортивными сооружениями исходя из единовременной пропускной способности объектов спорта на 23,1%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  <w:p w:rsidR="006E3777" w:rsidRPr="004D4C25" w:rsidRDefault="006E3777" w:rsidP="00A211A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Default="006E3777" w:rsidP="00A211AC">
            <w:pPr>
              <w:jc w:val="center"/>
              <w:rPr>
                <w:sz w:val="16"/>
                <w:szCs w:val="16"/>
              </w:rPr>
            </w:pPr>
          </w:p>
          <w:p w:rsidR="006E3777" w:rsidRPr="00983DD8" w:rsidRDefault="00295BFA" w:rsidP="00A211AC">
            <w:pPr>
              <w:jc w:val="center"/>
            </w:pPr>
            <w:r>
              <w:t>8466,6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295BFA" w:rsidP="00A211AC">
            <w:pPr>
              <w:jc w:val="center"/>
            </w:pPr>
            <w:r>
              <w:t>8466,6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rPr>
                <w:sz w:val="16"/>
                <w:szCs w:val="16"/>
              </w:rPr>
            </w:pPr>
          </w:p>
          <w:p w:rsidR="006E3777" w:rsidRDefault="006E3777" w:rsidP="00A211AC">
            <w:pPr>
              <w:rPr>
                <w:sz w:val="16"/>
                <w:szCs w:val="16"/>
              </w:rPr>
            </w:pPr>
          </w:p>
          <w:p w:rsidR="006E3777" w:rsidRDefault="006E3777" w:rsidP="00A211AC">
            <w:pPr>
              <w:rPr>
                <w:sz w:val="16"/>
                <w:szCs w:val="16"/>
              </w:rPr>
            </w:pPr>
          </w:p>
          <w:p w:rsidR="006E3777" w:rsidRDefault="006E3777" w:rsidP="00A211AC">
            <w:pPr>
              <w:rPr>
                <w:sz w:val="16"/>
                <w:szCs w:val="16"/>
              </w:rPr>
            </w:pPr>
          </w:p>
          <w:p w:rsidR="006E3777" w:rsidRPr="00983DD8" w:rsidRDefault="006E3777" w:rsidP="00A211AC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ind w:right="-46"/>
              <w:jc w:val="center"/>
            </w:pPr>
          </w:p>
          <w:p w:rsidR="006E3777" w:rsidRDefault="006E3777" w:rsidP="00A211AC">
            <w:pPr>
              <w:ind w:right="-46"/>
              <w:jc w:val="center"/>
            </w:pPr>
          </w:p>
          <w:p w:rsidR="006E3777" w:rsidRDefault="006E3777" w:rsidP="00A211AC">
            <w:pPr>
              <w:ind w:right="-46"/>
              <w:jc w:val="center"/>
            </w:pPr>
          </w:p>
          <w:p w:rsidR="006E3777" w:rsidRPr="00983DD8" w:rsidRDefault="006E3777" w:rsidP="00A211AC">
            <w:pPr>
              <w:ind w:right="-46"/>
              <w:jc w:val="center"/>
            </w:pPr>
            <w:r>
              <w:t>0,0</w:t>
            </w:r>
          </w:p>
        </w:tc>
      </w:tr>
      <w:tr w:rsidR="006E3777" w:rsidRPr="004D4C25" w:rsidTr="00A211AC">
        <w:trPr>
          <w:trHeight w:val="3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right="995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r w:rsidRPr="004D4C25">
              <w:t>Основное мероприятие 1.2.</w:t>
            </w:r>
          </w:p>
          <w:p w:rsidR="006E3777" w:rsidRPr="004D4C25" w:rsidRDefault="006E3777" w:rsidP="00A211AC">
            <w:r w:rsidRPr="004D4C25">
              <w:t xml:space="preserve">Материально-техническое оснащение </w:t>
            </w:r>
            <w:r w:rsidRPr="004D4C25">
              <w:lastRenderedPageBreak/>
              <w:t>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lastRenderedPageBreak/>
              <w:t>Отдел физической культуры и   спорта</w:t>
            </w:r>
          </w:p>
          <w:p w:rsidR="006E3777" w:rsidRDefault="006E3777" w:rsidP="00A211AC">
            <w:pPr>
              <w:jc w:val="center"/>
            </w:pPr>
            <w:r>
              <w:lastRenderedPageBreak/>
              <w:t>администрации</w:t>
            </w:r>
          </w:p>
          <w:p w:rsidR="006E3777" w:rsidRPr="004D4C25" w:rsidRDefault="006E3777" w:rsidP="00A211AC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 w:rsidRPr="004D4C25">
              <w:t>Создание условий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  <w:p w:rsidR="006E3777" w:rsidRPr="004D4C25" w:rsidRDefault="006E3777" w:rsidP="00A211AC"/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  <w:p w:rsidR="006E3777" w:rsidRPr="004D4C25" w:rsidRDefault="006E3777" w:rsidP="00A211AC"/>
          <w:p w:rsidR="006E3777" w:rsidRPr="004D4C25" w:rsidRDefault="006E3777" w:rsidP="00A211AC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  <w:p w:rsidR="006E3777" w:rsidRPr="004D4C25" w:rsidRDefault="006E3777" w:rsidP="00A211AC"/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/>
          <w:p w:rsidR="006E3777" w:rsidRDefault="006E3777" w:rsidP="00A211AC"/>
          <w:p w:rsidR="006E3777" w:rsidRPr="008F6F5D" w:rsidRDefault="00635A32" w:rsidP="00A211AC">
            <w:pPr>
              <w:jc w:val="center"/>
            </w:pPr>
            <w:r>
              <w:t>145,0</w:t>
            </w:r>
          </w:p>
          <w:p w:rsidR="006E3777" w:rsidRPr="004D4C25" w:rsidRDefault="006E3777" w:rsidP="00A211AC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/>
          <w:p w:rsidR="006E3777" w:rsidRDefault="006E3777" w:rsidP="00A211AC"/>
          <w:p w:rsidR="006E3777" w:rsidRPr="008F6F5D" w:rsidRDefault="00635A32" w:rsidP="00A211AC">
            <w:pPr>
              <w:jc w:val="center"/>
            </w:pPr>
            <w:r>
              <w:t>145,0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/>
          <w:p w:rsidR="006E3777" w:rsidRPr="004D4C25" w:rsidRDefault="006E3777" w:rsidP="00A211AC"/>
          <w:p w:rsidR="006E3777" w:rsidRPr="004D4C25" w:rsidRDefault="006E3777" w:rsidP="00A211AC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/>
          <w:p w:rsidR="006E3777" w:rsidRDefault="006E3777" w:rsidP="00A211AC"/>
          <w:p w:rsidR="006E3777" w:rsidRPr="004D4C25" w:rsidRDefault="006E3777" w:rsidP="00A211AC">
            <w:pPr>
              <w:jc w:val="center"/>
            </w:pPr>
            <w:r>
              <w:t>0,0</w:t>
            </w:r>
          </w:p>
        </w:tc>
      </w:tr>
      <w:tr w:rsidR="006E3777" w:rsidRPr="004D4C25" w:rsidTr="00A211AC">
        <w:trPr>
          <w:trHeight w:val="5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right="995"/>
            </w:pPr>
            <w:r>
              <w:lastRenderedPageBreak/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r w:rsidRPr="004D4C25">
              <w:t>Основное мероприятие 1.3.</w:t>
            </w:r>
          </w:p>
          <w:p w:rsidR="006E3777" w:rsidRPr="004D4C25" w:rsidRDefault="006E3777" w:rsidP="00A211AC">
            <w:r w:rsidRPr="004D4C25">
              <w:t>Капитальные ремонты объектов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>отдел физической культуры и  спорта</w:t>
            </w:r>
          </w:p>
          <w:p w:rsidR="006E3777" w:rsidRDefault="006E3777" w:rsidP="00A211AC">
            <w:pPr>
              <w:jc w:val="center"/>
            </w:pPr>
            <w:r>
              <w:t>администрации</w:t>
            </w:r>
          </w:p>
          <w:p w:rsidR="006E3777" w:rsidRPr="004D4C25" w:rsidRDefault="006E3777" w:rsidP="00A211AC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Укрепление материально-технической базы 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A445CA" w:rsidRDefault="008F6F5D" w:rsidP="00A211AC">
            <w:pPr>
              <w:jc w:val="center"/>
            </w:pPr>
            <w:r>
              <w:t>26918,7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8F6F5D" w:rsidP="00A211AC">
            <w:pPr>
              <w:jc w:val="center"/>
            </w:pPr>
            <w:r>
              <w:t>783,4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A445CA" w:rsidRDefault="008F6F5D" w:rsidP="00A211AC">
            <w:pPr>
              <w:jc w:val="center"/>
            </w:pPr>
            <w:r>
              <w:t>26135,3</w:t>
            </w:r>
          </w:p>
        </w:tc>
      </w:tr>
      <w:tr w:rsidR="006E3777" w:rsidRPr="004D4C25" w:rsidTr="00A211AC">
        <w:trPr>
          <w:trHeight w:val="7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ind w:right="995"/>
            </w:pPr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r w:rsidRPr="004D4C25">
              <w:t>Основное мероприятие 1.4.</w:t>
            </w:r>
          </w:p>
          <w:p w:rsidR="006E3777" w:rsidRPr="004D4C25" w:rsidRDefault="006E3777" w:rsidP="00A211AC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 xml:space="preserve">Отдел </w:t>
            </w:r>
            <w:proofErr w:type="gramStart"/>
            <w:r>
              <w:t>физической</w:t>
            </w:r>
            <w:proofErr w:type="gramEnd"/>
          </w:p>
          <w:p w:rsidR="006E3777" w:rsidRDefault="006E3777" w:rsidP="00A211AC">
            <w:pPr>
              <w:jc w:val="center"/>
            </w:pPr>
            <w:r>
              <w:t>культуры и     спорта</w:t>
            </w:r>
          </w:p>
          <w:p w:rsidR="006E3777" w:rsidRDefault="006E3777" w:rsidP="00A211AC">
            <w:pPr>
              <w:jc w:val="center"/>
            </w:pPr>
            <w:r>
              <w:t>администрации</w:t>
            </w:r>
          </w:p>
          <w:p w:rsidR="006E3777" w:rsidRPr="004D4C25" w:rsidRDefault="006E3777" w:rsidP="00A211AC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 w:rsidRPr="004D4C25">
              <w:t>Привлечение населения к систематическим занятиям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6E3777" w:rsidP="00A211AC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  <w:p w:rsidR="006E3777" w:rsidRPr="004D4C25" w:rsidRDefault="006E3777" w:rsidP="00A211A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/>
          <w:p w:rsidR="006E3777" w:rsidRDefault="006E3777" w:rsidP="00A211AC"/>
          <w:p w:rsidR="006E3777" w:rsidRDefault="006E3777" w:rsidP="00A211AC"/>
          <w:p w:rsidR="006E3777" w:rsidRDefault="006E3777" w:rsidP="00A211AC"/>
          <w:p w:rsidR="006E3777" w:rsidRPr="004D4C25" w:rsidRDefault="0001402B" w:rsidP="00A211AC">
            <w:pPr>
              <w:jc w:val="center"/>
            </w:pPr>
            <w:r>
              <w:t>2264,6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Default="006E3777" w:rsidP="00A211AC">
            <w:pPr>
              <w:jc w:val="center"/>
            </w:pPr>
          </w:p>
          <w:p w:rsidR="006E3777" w:rsidRPr="004D4C25" w:rsidRDefault="0001402B" w:rsidP="00A211AC">
            <w:pPr>
              <w:jc w:val="center"/>
            </w:pPr>
            <w:r>
              <w:t>1664,6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/>
          <w:p w:rsidR="006E3777" w:rsidRDefault="006E3777" w:rsidP="00A211AC"/>
          <w:p w:rsidR="006E3777" w:rsidRDefault="006E3777" w:rsidP="00A211AC"/>
          <w:p w:rsidR="006E3777" w:rsidRDefault="006E3777" w:rsidP="00A211AC"/>
          <w:p w:rsidR="006E3777" w:rsidRPr="004D4C25" w:rsidRDefault="006E3777" w:rsidP="00A211AC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/>
          <w:p w:rsidR="006E3777" w:rsidRDefault="006E3777" w:rsidP="00A211AC"/>
          <w:p w:rsidR="006E3777" w:rsidRDefault="006E3777" w:rsidP="00A211AC"/>
          <w:p w:rsidR="006E3777" w:rsidRDefault="006E3777" w:rsidP="00A211AC"/>
          <w:p w:rsidR="006E3777" w:rsidRPr="004D4C25" w:rsidRDefault="008013D8" w:rsidP="00A211AC">
            <w:pPr>
              <w:jc w:val="center"/>
            </w:pPr>
            <w:r>
              <w:t>600,0</w:t>
            </w:r>
          </w:p>
        </w:tc>
      </w:tr>
      <w:tr w:rsidR="006E3777" w:rsidRPr="004D4C25" w:rsidTr="00A211AC">
        <w:trPr>
          <w:trHeight w:val="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ind w:right="995"/>
            </w:pPr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6E3777" w:rsidP="00A211AC">
            <w:r>
              <w:t>1.5. Централизованная бухгалтерия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jc w:val="center"/>
            </w:pPr>
            <w: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Pr="004D4C25" w:rsidRDefault="006E3777" w:rsidP="00A211AC">
            <w:pPr>
              <w:jc w:val="center"/>
            </w:pPr>
            <w:r>
              <w:t>0,0</w:t>
            </w:r>
          </w:p>
        </w:tc>
      </w:tr>
      <w:tr w:rsidR="006E3777" w:rsidRPr="004D4C25" w:rsidTr="00A211AC">
        <w:trPr>
          <w:trHeight w:val="5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7" w:rsidRDefault="006E3777" w:rsidP="00A211AC">
            <w:pPr>
              <w:ind w:right="995"/>
            </w:pPr>
          </w:p>
          <w:p w:rsidR="006E3777" w:rsidRPr="00011B25" w:rsidRDefault="00A211AC" w:rsidP="00A211AC"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E3777" w:rsidRPr="004D4C25" w:rsidRDefault="00A211AC" w:rsidP="00A211AC">
            <w:r>
              <w:t xml:space="preserve">1.6. </w:t>
            </w:r>
            <w:r w:rsidR="00185ACC">
              <w:t>Обеспечение выполнения мероприятий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  <w:p w:rsidR="006E3777" w:rsidRPr="004D4C25" w:rsidRDefault="006E3777" w:rsidP="00A211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3777" w:rsidRPr="004D4C25" w:rsidRDefault="006E3777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AC" w:rsidRDefault="00A211AC" w:rsidP="00A211AC">
            <w:pPr>
              <w:jc w:val="center"/>
              <w:rPr>
                <w:sz w:val="18"/>
                <w:szCs w:val="18"/>
              </w:rPr>
            </w:pPr>
          </w:p>
          <w:p w:rsidR="00A211AC" w:rsidRDefault="00185ACC" w:rsidP="00A211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6068,7</w:t>
            </w:r>
          </w:p>
          <w:p w:rsidR="006E3777" w:rsidRPr="00295BFA" w:rsidRDefault="006E3777" w:rsidP="00A211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AC" w:rsidRDefault="00A211AC" w:rsidP="00A211AC">
            <w:pPr>
              <w:jc w:val="center"/>
            </w:pPr>
          </w:p>
          <w:p w:rsidR="006E3777" w:rsidRPr="00A445CA" w:rsidRDefault="00185ACC" w:rsidP="00A211AC">
            <w:r>
              <w:t>6068,7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AC" w:rsidRDefault="00A211AC" w:rsidP="00A211AC">
            <w:pPr>
              <w:jc w:val="center"/>
            </w:pPr>
          </w:p>
          <w:p w:rsidR="006E3777" w:rsidRPr="005D558B" w:rsidRDefault="00185ACC" w:rsidP="00A211AC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AC" w:rsidRDefault="00A211AC" w:rsidP="00A211AC">
            <w:pPr>
              <w:jc w:val="center"/>
            </w:pPr>
          </w:p>
          <w:p w:rsidR="006E3777" w:rsidRPr="00A445CA" w:rsidRDefault="00185ACC" w:rsidP="00A211AC">
            <w:pPr>
              <w:jc w:val="center"/>
            </w:pPr>
            <w:r>
              <w:t>0,0</w:t>
            </w:r>
          </w:p>
        </w:tc>
      </w:tr>
      <w:tr w:rsidR="00A211AC" w:rsidRPr="004D4C25" w:rsidTr="00A211AC">
        <w:trPr>
          <w:trHeight w:val="7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AC" w:rsidRDefault="00A211AC" w:rsidP="00A211AC">
            <w:pPr>
              <w:ind w:right="995"/>
            </w:pPr>
          </w:p>
          <w:p w:rsidR="00A211AC" w:rsidRDefault="00A211AC" w:rsidP="00A211AC"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211AC" w:rsidRDefault="00A211AC" w:rsidP="00A211AC"/>
          <w:p w:rsidR="00A211AC" w:rsidRDefault="00A211AC" w:rsidP="00A211AC">
            <w:r w:rsidRPr="004D4C25">
              <w:t>Итого по муниципальной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1AC" w:rsidRPr="004D4C25" w:rsidRDefault="00A211AC" w:rsidP="00A211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1AC" w:rsidRDefault="00A211AC" w:rsidP="00A211AC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1AC" w:rsidRDefault="00A211AC" w:rsidP="00A211AC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1AC" w:rsidRPr="004D4C25" w:rsidRDefault="00A211AC" w:rsidP="00A211A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1AC" w:rsidRPr="00A211AC" w:rsidRDefault="00A211AC" w:rsidP="00A211AC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1AC" w:rsidRDefault="00A211AC" w:rsidP="00A211AC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1AC" w:rsidRDefault="00A211AC" w:rsidP="00A211AC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AC" w:rsidRDefault="00A211AC" w:rsidP="00A211AC">
            <w:pPr>
              <w:jc w:val="center"/>
              <w:rPr>
                <w:sz w:val="18"/>
                <w:szCs w:val="18"/>
              </w:rPr>
            </w:pPr>
          </w:p>
          <w:p w:rsidR="00A211AC" w:rsidRDefault="00A211AC" w:rsidP="00A211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AC" w:rsidRDefault="00A211AC" w:rsidP="00A211AC">
            <w:pPr>
              <w:jc w:val="center"/>
            </w:pPr>
          </w:p>
          <w:p w:rsidR="00A211AC" w:rsidRDefault="00635A32" w:rsidP="00A211AC">
            <w:r>
              <w:t>36057,3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AC" w:rsidRDefault="00A211AC" w:rsidP="00A211AC">
            <w:pPr>
              <w:jc w:val="center"/>
            </w:pPr>
          </w:p>
          <w:p w:rsidR="00A211AC" w:rsidRDefault="00A211AC" w:rsidP="00A211AC">
            <w:r w:rsidRPr="005D558B"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AC" w:rsidRDefault="00A211AC" w:rsidP="00A211AC">
            <w:pPr>
              <w:jc w:val="center"/>
            </w:pPr>
          </w:p>
          <w:p w:rsidR="00A211AC" w:rsidRDefault="00635A32" w:rsidP="00A211AC">
            <w:r>
              <w:t>26735,3</w:t>
            </w:r>
          </w:p>
        </w:tc>
      </w:tr>
    </w:tbl>
    <w:p w:rsidR="006E3777" w:rsidRDefault="006E3777" w:rsidP="006E3777">
      <w:pPr>
        <w:autoSpaceDE w:val="0"/>
        <w:autoSpaceDN w:val="0"/>
        <w:adjustRightInd w:val="0"/>
        <w:outlineLvl w:val="2"/>
        <w:rPr>
          <w:szCs w:val="28"/>
        </w:rPr>
      </w:pPr>
    </w:p>
    <w:p w:rsidR="006E3777" w:rsidRPr="004D4C25" w:rsidRDefault="006E3777" w:rsidP="006E3777">
      <w:pPr>
        <w:autoSpaceDE w:val="0"/>
        <w:autoSpaceDN w:val="0"/>
        <w:adjustRightInd w:val="0"/>
        <w:outlineLvl w:val="2"/>
        <w:rPr>
          <w:szCs w:val="28"/>
        </w:rPr>
      </w:pPr>
    </w:p>
    <w:p w:rsidR="006E3777" w:rsidRDefault="006E3777" w:rsidP="006E3777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8F6F5D" w:rsidRDefault="008F6F5D" w:rsidP="006E3777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8F6F5D" w:rsidRDefault="008F6F5D" w:rsidP="006E3777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8F6F5D" w:rsidRDefault="008F6F5D" w:rsidP="006E3777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tbl>
      <w:tblPr>
        <w:tblStyle w:val="aff3"/>
        <w:tblW w:w="0" w:type="auto"/>
        <w:tblInd w:w="10031" w:type="dxa"/>
        <w:tblLook w:val="04A0"/>
      </w:tblPr>
      <w:tblGrid>
        <w:gridCol w:w="4755"/>
      </w:tblGrid>
      <w:tr w:rsidR="00403AB5" w:rsidTr="00403AB5"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403AB5" w:rsidRPr="00F52C7A" w:rsidRDefault="00403AB5" w:rsidP="00403AB5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Приложение </w:t>
            </w:r>
            <w:r w:rsidR="004458D7">
              <w:rPr>
                <w:bCs/>
                <w:sz w:val="26"/>
                <w:szCs w:val="26"/>
              </w:rPr>
              <w:t>4</w:t>
            </w:r>
          </w:p>
          <w:p w:rsidR="00403AB5" w:rsidRPr="00F52C7A" w:rsidRDefault="00403AB5" w:rsidP="00403AB5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</w:t>
            </w:r>
            <w:r w:rsidR="00A9258B">
              <w:rPr>
                <w:bCs/>
                <w:sz w:val="26"/>
                <w:szCs w:val="26"/>
              </w:rPr>
              <w:t>инистрации района от 17.08.2022 № 745</w:t>
            </w:r>
          </w:p>
          <w:p w:rsidR="00403AB5" w:rsidRDefault="00403AB5" w:rsidP="00094B23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</w:p>
        </w:tc>
      </w:tr>
    </w:tbl>
    <w:p w:rsidR="006E3777" w:rsidRDefault="006E3777" w:rsidP="00403AB5">
      <w:pPr>
        <w:autoSpaceDE w:val="0"/>
        <w:autoSpaceDN w:val="0"/>
        <w:adjustRightInd w:val="0"/>
        <w:outlineLvl w:val="2"/>
        <w:rPr>
          <w:szCs w:val="28"/>
        </w:rPr>
      </w:pPr>
    </w:p>
    <w:tbl>
      <w:tblPr>
        <w:tblStyle w:val="aff3"/>
        <w:tblW w:w="0" w:type="auto"/>
        <w:tblInd w:w="12866" w:type="dxa"/>
        <w:tblLook w:val="04A0"/>
      </w:tblPr>
      <w:tblGrid>
        <w:gridCol w:w="1920"/>
      </w:tblGrid>
      <w:tr w:rsidR="006E3777" w:rsidTr="00094B23"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6E3777" w:rsidRDefault="006E3777" w:rsidP="006E3777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  <w:r>
              <w:rPr>
                <w:szCs w:val="28"/>
              </w:rPr>
              <w:t xml:space="preserve">Приложение 6 </w:t>
            </w:r>
          </w:p>
          <w:p w:rsidR="006E3777" w:rsidRDefault="006E3777" w:rsidP="006E3777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  <w:r>
              <w:rPr>
                <w:szCs w:val="28"/>
              </w:rPr>
              <w:t>к программе</w:t>
            </w:r>
          </w:p>
        </w:tc>
      </w:tr>
    </w:tbl>
    <w:p w:rsidR="006E3777" w:rsidRPr="004D4C25" w:rsidRDefault="006E3777" w:rsidP="00094B23">
      <w:pPr>
        <w:autoSpaceDE w:val="0"/>
        <w:autoSpaceDN w:val="0"/>
        <w:adjustRightInd w:val="0"/>
        <w:rPr>
          <w:szCs w:val="28"/>
        </w:rPr>
      </w:pPr>
    </w:p>
    <w:p w:rsidR="006E3777" w:rsidRPr="004D4C25" w:rsidRDefault="006E3777" w:rsidP="004458D7">
      <w:pPr>
        <w:autoSpaceDE w:val="0"/>
        <w:autoSpaceDN w:val="0"/>
        <w:adjustRightInd w:val="0"/>
        <w:jc w:val="both"/>
        <w:rPr>
          <w:rFonts w:cs="Calibri"/>
          <w:szCs w:val="28"/>
        </w:rPr>
      </w:pPr>
    </w:p>
    <w:p w:rsidR="006E3777" w:rsidRPr="001332D5" w:rsidRDefault="006E3777" w:rsidP="006E377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Ресурсное обеспечение реализации муниципальной</w:t>
      </w:r>
    </w:p>
    <w:p w:rsidR="006E3777" w:rsidRPr="001332D5" w:rsidRDefault="006E3777" w:rsidP="006E377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программы за счет средств бюджета района (тыс. руб.)</w:t>
      </w:r>
    </w:p>
    <w:p w:rsidR="006E3777" w:rsidRPr="004D4C25" w:rsidRDefault="006E3777" w:rsidP="006E3777">
      <w:pPr>
        <w:autoSpaceDE w:val="0"/>
        <w:autoSpaceDN w:val="0"/>
        <w:adjustRightInd w:val="0"/>
        <w:jc w:val="both"/>
      </w:pPr>
    </w:p>
    <w:tbl>
      <w:tblPr>
        <w:tblpPr w:leftFromText="180" w:rightFromText="180" w:vertAnchor="text" w:horzAnchor="margin" w:tblpY="68"/>
        <w:tblW w:w="1453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5954"/>
        <w:gridCol w:w="1418"/>
        <w:gridCol w:w="1276"/>
        <w:gridCol w:w="1275"/>
        <w:gridCol w:w="1276"/>
        <w:gridCol w:w="1276"/>
        <w:gridCol w:w="1417"/>
      </w:tblGrid>
      <w:tr w:rsidR="006E3777" w:rsidRPr="004D4C25" w:rsidTr="006E3777">
        <w:trPr>
          <w:trHeight w:val="320"/>
          <w:tblCellSpacing w:w="5" w:type="nil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79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Объем финансового обеспечения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 (тыс. руб.), годы</w:t>
            </w:r>
          </w:p>
        </w:tc>
      </w:tr>
      <w:tr w:rsidR="006E3777" w:rsidRPr="004D4C25" w:rsidTr="006E3777">
        <w:trPr>
          <w:trHeight w:val="640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</w:t>
            </w:r>
            <w:r w:rsidRPr="004D4C25">
              <w:rPr>
                <w:szCs w:val="28"/>
              </w:rPr>
              <w:t>ой</w:t>
            </w:r>
          </w:p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6E3777" w:rsidRPr="004D4C25" w:rsidTr="006E3777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6E3777" w:rsidRPr="004D4C25" w:rsidTr="006E3777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10638,4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DA6356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10973,3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DA6356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24295,8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DA6356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8253,3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8631,8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1E32B2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62792,6</w:t>
            </w:r>
          </w:p>
        </w:tc>
      </w:tr>
      <w:tr w:rsidR="006E3777" w:rsidRPr="004D4C25" w:rsidTr="006E3777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Default="006E3777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6E3777" w:rsidP="006E3777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D4C25">
              <w:rPr>
                <w:szCs w:val="28"/>
              </w:rPr>
              <w:t>тветственный исполнитель</w:t>
            </w:r>
          </w:p>
          <w:p w:rsidR="006E3777" w:rsidRPr="004D4C25" w:rsidRDefault="006E3777" w:rsidP="006E3777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отдел физической культуры и спорта администрации района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10638,4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10973,3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DA6356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24295,8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DA6356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8253,3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4D4C25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8631,8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777" w:rsidRPr="00DA6356" w:rsidRDefault="00DD5E38" w:rsidP="006E37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62792,6</w:t>
            </w:r>
          </w:p>
        </w:tc>
      </w:tr>
    </w:tbl>
    <w:p w:rsidR="006E3777" w:rsidRDefault="006E3777" w:rsidP="006E3777">
      <w:pPr>
        <w:autoSpaceDE w:val="0"/>
        <w:autoSpaceDN w:val="0"/>
        <w:adjustRightInd w:val="0"/>
        <w:jc w:val="both"/>
        <w:rPr>
          <w:rFonts w:cs="Calibri"/>
          <w:szCs w:val="28"/>
        </w:rPr>
      </w:pPr>
    </w:p>
    <w:p w:rsidR="006E3777" w:rsidRDefault="006E3777" w:rsidP="006E3777">
      <w:pPr>
        <w:ind w:right="1134"/>
        <w:jc w:val="both"/>
        <w:rPr>
          <w:sz w:val="26"/>
          <w:szCs w:val="26"/>
        </w:rPr>
      </w:pPr>
    </w:p>
    <w:p w:rsidR="006E3777" w:rsidRDefault="006E3777" w:rsidP="006E3777">
      <w:pPr>
        <w:ind w:right="1134"/>
        <w:jc w:val="both"/>
        <w:rPr>
          <w:sz w:val="26"/>
          <w:szCs w:val="26"/>
        </w:rPr>
      </w:pPr>
    </w:p>
    <w:p w:rsidR="006E3777" w:rsidRDefault="006E3777" w:rsidP="006E3777">
      <w:pPr>
        <w:ind w:right="1134"/>
        <w:jc w:val="both"/>
        <w:rPr>
          <w:sz w:val="26"/>
          <w:szCs w:val="26"/>
        </w:rPr>
      </w:pPr>
    </w:p>
    <w:p w:rsidR="00094B23" w:rsidRDefault="00094B23" w:rsidP="006E3777">
      <w:pPr>
        <w:ind w:right="1134"/>
        <w:jc w:val="both"/>
        <w:rPr>
          <w:sz w:val="26"/>
          <w:szCs w:val="26"/>
        </w:rPr>
      </w:pPr>
    </w:p>
    <w:p w:rsidR="00094B23" w:rsidRDefault="00094B23" w:rsidP="006E3777">
      <w:pPr>
        <w:ind w:right="1134"/>
        <w:jc w:val="both"/>
        <w:rPr>
          <w:sz w:val="26"/>
          <w:szCs w:val="26"/>
        </w:rPr>
      </w:pPr>
    </w:p>
    <w:p w:rsidR="00094B23" w:rsidRDefault="00094B23" w:rsidP="006E3777">
      <w:pPr>
        <w:ind w:right="1134"/>
        <w:jc w:val="both"/>
        <w:rPr>
          <w:sz w:val="26"/>
          <w:szCs w:val="26"/>
        </w:rPr>
      </w:pPr>
    </w:p>
    <w:p w:rsidR="00094B23" w:rsidRDefault="00094B23" w:rsidP="006E3777">
      <w:pPr>
        <w:ind w:right="1134"/>
        <w:jc w:val="both"/>
        <w:rPr>
          <w:sz w:val="26"/>
          <w:szCs w:val="26"/>
        </w:rPr>
      </w:pPr>
    </w:p>
    <w:p w:rsidR="00D00CFA" w:rsidRDefault="00D00CFA" w:rsidP="006E3777">
      <w:pPr>
        <w:ind w:right="1134"/>
        <w:jc w:val="both"/>
        <w:rPr>
          <w:sz w:val="26"/>
          <w:szCs w:val="26"/>
        </w:rPr>
        <w:sectPr w:rsidR="00D00CFA" w:rsidSect="006E3777">
          <w:footerReference w:type="default" r:id="rId10"/>
          <w:pgSz w:w="16838" w:h="11906" w:orient="landscape"/>
          <w:pgMar w:top="1701" w:right="1134" w:bottom="709" w:left="1134" w:header="544" w:footer="584" w:gutter="0"/>
          <w:cols w:space="720"/>
          <w:docGrid w:linePitch="360"/>
        </w:sectPr>
      </w:pPr>
    </w:p>
    <w:p w:rsidR="00094B23" w:rsidRDefault="00094B23" w:rsidP="006E3777">
      <w:pPr>
        <w:ind w:right="1134"/>
        <w:jc w:val="both"/>
        <w:rPr>
          <w:sz w:val="26"/>
          <w:szCs w:val="26"/>
        </w:rPr>
      </w:pPr>
    </w:p>
    <w:p w:rsidR="00814485" w:rsidRDefault="00814485" w:rsidP="008144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Пояснительная записка к проекту постановления </w:t>
      </w:r>
    </w:p>
    <w:p w:rsidR="00814485" w:rsidRDefault="00814485" w:rsidP="008144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района               </w:t>
      </w:r>
    </w:p>
    <w:p w:rsidR="00814485" w:rsidRDefault="00814485" w:rsidP="00814485">
      <w:pPr>
        <w:jc w:val="center"/>
        <w:rPr>
          <w:b/>
          <w:sz w:val="26"/>
          <w:szCs w:val="26"/>
        </w:rPr>
      </w:pPr>
    </w:p>
    <w:p w:rsidR="00814485" w:rsidRPr="00911967" w:rsidRDefault="00814485" w:rsidP="00814485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11967">
        <w:rPr>
          <w:sz w:val="26"/>
          <w:szCs w:val="26"/>
        </w:rPr>
        <w:t xml:space="preserve">О внесении изменений в постановление администрации района от </w:t>
      </w:r>
      <w:r w:rsidR="004458D7">
        <w:rPr>
          <w:sz w:val="26"/>
          <w:szCs w:val="26"/>
        </w:rPr>
        <w:t xml:space="preserve">1 июля 2020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 w:rsidR="004458D7"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 w:rsidR="004458D7"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муниципального района на 20</w:t>
      </w:r>
      <w:r w:rsidR="004458D7">
        <w:rPr>
          <w:sz w:val="26"/>
          <w:szCs w:val="26"/>
        </w:rPr>
        <w:t>20-2024</w:t>
      </w:r>
      <w:r w:rsidRPr="00911967">
        <w:rPr>
          <w:sz w:val="26"/>
          <w:szCs w:val="26"/>
        </w:rPr>
        <w:t xml:space="preserve"> годы»</w:t>
      </w:r>
      <w:r>
        <w:rPr>
          <w:sz w:val="26"/>
          <w:szCs w:val="26"/>
        </w:rPr>
        <w:t>, с последующими изменениями</w:t>
      </w:r>
    </w:p>
    <w:p w:rsidR="00814485" w:rsidRDefault="00814485" w:rsidP="00814485">
      <w:pPr>
        <w:jc w:val="center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/>
    <w:p w:rsidR="00814485" w:rsidRDefault="00814485" w:rsidP="0081448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постановления администрации района « </w:t>
      </w:r>
      <w:r w:rsidRPr="00911967">
        <w:rPr>
          <w:sz w:val="26"/>
          <w:szCs w:val="26"/>
        </w:rPr>
        <w:t>О внесении изменений в</w:t>
      </w:r>
      <w:r w:rsidR="004458D7">
        <w:rPr>
          <w:sz w:val="26"/>
          <w:szCs w:val="26"/>
        </w:rPr>
        <w:t xml:space="preserve"> </w:t>
      </w:r>
      <w:r w:rsidRPr="00911967">
        <w:rPr>
          <w:sz w:val="26"/>
          <w:szCs w:val="26"/>
        </w:rPr>
        <w:t xml:space="preserve">постановление администрации района от </w:t>
      </w:r>
      <w:r w:rsidR="004458D7">
        <w:rPr>
          <w:sz w:val="26"/>
          <w:szCs w:val="26"/>
        </w:rPr>
        <w:t>1</w:t>
      </w:r>
      <w:r w:rsidRPr="00911967">
        <w:rPr>
          <w:sz w:val="26"/>
          <w:szCs w:val="26"/>
        </w:rPr>
        <w:t xml:space="preserve"> </w:t>
      </w:r>
      <w:r w:rsidR="004458D7">
        <w:rPr>
          <w:sz w:val="26"/>
          <w:szCs w:val="26"/>
        </w:rPr>
        <w:t>июня</w:t>
      </w:r>
      <w:r w:rsidRPr="00911967">
        <w:rPr>
          <w:sz w:val="26"/>
          <w:szCs w:val="26"/>
        </w:rPr>
        <w:t xml:space="preserve"> 20</w:t>
      </w:r>
      <w:r w:rsidR="004458D7">
        <w:rPr>
          <w:sz w:val="26"/>
          <w:szCs w:val="26"/>
        </w:rPr>
        <w:t xml:space="preserve">20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 w:rsidR="004458D7"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 w:rsidR="004458D7"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муниципального района на 20</w:t>
      </w:r>
      <w:r w:rsidR="001C2EA1">
        <w:rPr>
          <w:sz w:val="26"/>
          <w:szCs w:val="26"/>
        </w:rPr>
        <w:t>20</w:t>
      </w:r>
      <w:r w:rsidRPr="00911967">
        <w:rPr>
          <w:sz w:val="26"/>
          <w:szCs w:val="26"/>
        </w:rPr>
        <w:t>-202</w:t>
      </w:r>
      <w:r w:rsidR="001C2EA1">
        <w:rPr>
          <w:sz w:val="26"/>
          <w:szCs w:val="26"/>
        </w:rPr>
        <w:t>4</w:t>
      </w:r>
      <w:r w:rsidRPr="00911967">
        <w:rPr>
          <w:sz w:val="26"/>
          <w:szCs w:val="26"/>
        </w:rPr>
        <w:t xml:space="preserve"> годы»</w:t>
      </w:r>
      <w:r w:rsidR="001C2EA1">
        <w:rPr>
          <w:sz w:val="26"/>
          <w:szCs w:val="26"/>
        </w:rPr>
        <w:t xml:space="preserve"> </w:t>
      </w:r>
      <w:r>
        <w:rPr>
          <w:sz w:val="26"/>
          <w:szCs w:val="26"/>
        </w:rPr>
        <w:t>разработан с целью:</w:t>
      </w:r>
    </w:p>
    <w:p w:rsidR="00814485" w:rsidRDefault="00814485" w:rsidP="0081448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приведения объемов финансирования программы в соответствии с размерами бюджетных обязательств, утвержденными на текущий 2020 финансовый год и плановый период.</w:t>
      </w:r>
    </w:p>
    <w:p w:rsidR="00814485" w:rsidRDefault="00814485" w:rsidP="0081448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Муниципальная программа </w:t>
      </w:r>
      <w:r w:rsidRPr="00911967">
        <w:rPr>
          <w:sz w:val="26"/>
          <w:szCs w:val="26"/>
        </w:rPr>
        <w:t xml:space="preserve">«Развитие </w:t>
      </w:r>
      <w:r w:rsidR="001C2EA1"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муниципального района на 20</w:t>
      </w:r>
      <w:r w:rsidR="001C2EA1">
        <w:rPr>
          <w:sz w:val="26"/>
          <w:szCs w:val="26"/>
        </w:rPr>
        <w:t>20</w:t>
      </w:r>
      <w:r w:rsidRPr="00911967">
        <w:rPr>
          <w:sz w:val="26"/>
          <w:szCs w:val="26"/>
        </w:rPr>
        <w:t>-202</w:t>
      </w:r>
      <w:r w:rsidR="001C2EA1">
        <w:rPr>
          <w:sz w:val="26"/>
          <w:szCs w:val="26"/>
        </w:rPr>
        <w:t>4</w:t>
      </w:r>
      <w:r w:rsidRPr="00911967">
        <w:rPr>
          <w:sz w:val="26"/>
          <w:szCs w:val="26"/>
        </w:rPr>
        <w:t xml:space="preserve"> годы»</w:t>
      </w:r>
      <w:r>
        <w:rPr>
          <w:sz w:val="26"/>
          <w:szCs w:val="26"/>
        </w:rPr>
        <w:t xml:space="preserve"> будет принята в новой редакции с внесенными изменениями в соответствии с утверждённым постановлением.</w:t>
      </w: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1C2EA1" w:rsidRDefault="001C2EA1" w:rsidP="00814485">
      <w:pPr>
        <w:jc w:val="both"/>
        <w:rPr>
          <w:sz w:val="26"/>
          <w:szCs w:val="26"/>
        </w:rPr>
      </w:pPr>
    </w:p>
    <w:p w:rsidR="009C2E46" w:rsidRDefault="009C2E46" w:rsidP="00814485">
      <w:pPr>
        <w:jc w:val="both"/>
        <w:rPr>
          <w:sz w:val="26"/>
          <w:szCs w:val="26"/>
        </w:rPr>
      </w:pPr>
    </w:p>
    <w:p w:rsidR="009C2E46" w:rsidRDefault="009C2E46" w:rsidP="00814485">
      <w:pPr>
        <w:jc w:val="both"/>
        <w:rPr>
          <w:sz w:val="26"/>
          <w:szCs w:val="26"/>
        </w:rPr>
      </w:pPr>
    </w:p>
    <w:p w:rsidR="00031462" w:rsidRDefault="00031462" w:rsidP="00814485">
      <w:pPr>
        <w:jc w:val="both"/>
        <w:rPr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727C0F" w:rsidRDefault="00727C0F" w:rsidP="00814485">
      <w:pPr>
        <w:jc w:val="center"/>
        <w:rPr>
          <w:b/>
          <w:sz w:val="26"/>
          <w:szCs w:val="26"/>
        </w:rPr>
      </w:pPr>
    </w:p>
    <w:p w:rsidR="00727C0F" w:rsidRDefault="00727C0F" w:rsidP="00814485">
      <w:pPr>
        <w:jc w:val="center"/>
        <w:rPr>
          <w:b/>
          <w:sz w:val="26"/>
          <w:szCs w:val="26"/>
        </w:rPr>
      </w:pPr>
    </w:p>
    <w:p w:rsidR="00727C0F" w:rsidRDefault="00727C0F" w:rsidP="00814485">
      <w:pPr>
        <w:jc w:val="center"/>
        <w:rPr>
          <w:b/>
          <w:sz w:val="26"/>
          <w:szCs w:val="26"/>
        </w:rPr>
      </w:pPr>
    </w:p>
    <w:p w:rsidR="00727C0F" w:rsidRDefault="00727C0F" w:rsidP="00814485">
      <w:pPr>
        <w:jc w:val="center"/>
        <w:rPr>
          <w:b/>
          <w:sz w:val="26"/>
          <w:szCs w:val="26"/>
        </w:rPr>
      </w:pPr>
    </w:p>
    <w:p w:rsidR="00D00CFA" w:rsidRDefault="00D00CFA" w:rsidP="00814485">
      <w:pPr>
        <w:jc w:val="center"/>
        <w:rPr>
          <w:b/>
          <w:sz w:val="26"/>
          <w:szCs w:val="26"/>
        </w:rPr>
      </w:pPr>
    </w:p>
    <w:p w:rsidR="00814485" w:rsidRDefault="00814485" w:rsidP="008144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Уведомление</w:t>
      </w:r>
    </w:p>
    <w:p w:rsidR="00814485" w:rsidRDefault="00814485" w:rsidP="008144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общественного обсуждения               </w:t>
      </w:r>
    </w:p>
    <w:p w:rsidR="00814485" w:rsidRDefault="00814485" w:rsidP="00814485">
      <w:pPr>
        <w:jc w:val="center"/>
        <w:rPr>
          <w:b/>
          <w:sz w:val="26"/>
          <w:szCs w:val="26"/>
        </w:rPr>
      </w:pPr>
    </w:p>
    <w:p w:rsidR="00814485" w:rsidRPr="00911967" w:rsidRDefault="00814485" w:rsidP="0081448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Проекта постановления администрации района  «</w:t>
      </w:r>
      <w:r w:rsidRPr="00911967">
        <w:rPr>
          <w:sz w:val="26"/>
          <w:szCs w:val="26"/>
        </w:rPr>
        <w:t>О внесении изменений в постанов</w:t>
      </w:r>
      <w:r w:rsidR="001C2EA1">
        <w:rPr>
          <w:sz w:val="26"/>
          <w:szCs w:val="26"/>
        </w:rPr>
        <w:t>ление администрации района от 1</w:t>
      </w:r>
      <w:r w:rsidRPr="00911967">
        <w:rPr>
          <w:sz w:val="26"/>
          <w:szCs w:val="26"/>
        </w:rPr>
        <w:t xml:space="preserve"> </w:t>
      </w:r>
      <w:r w:rsidR="001C2EA1">
        <w:rPr>
          <w:sz w:val="26"/>
          <w:szCs w:val="26"/>
        </w:rPr>
        <w:t>июня</w:t>
      </w:r>
      <w:r w:rsidRPr="00911967">
        <w:rPr>
          <w:sz w:val="26"/>
          <w:szCs w:val="26"/>
        </w:rPr>
        <w:t xml:space="preserve"> 20</w:t>
      </w:r>
      <w:r w:rsidR="001C2EA1">
        <w:rPr>
          <w:sz w:val="26"/>
          <w:szCs w:val="26"/>
        </w:rPr>
        <w:t xml:space="preserve">20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 w:rsidR="001C2EA1"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 w:rsidR="001C2EA1"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</w:t>
      </w:r>
      <w:proofErr w:type="spellStart"/>
      <w:r w:rsidRPr="00911967">
        <w:rPr>
          <w:sz w:val="26"/>
          <w:szCs w:val="26"/>
        </w:rPr>
        <w:t>Усть-Кубинско</w:t>
      </w:r>
      <w:r w:rsidR="001C2EA1">
        <w:rPr>
          <w:sz w:val="26"/>
          <w:szCs w:val="26"/>
        </w:rPr>
        <w:t>го</w:t>
      </w:r>
      <w:proofErr w:type="spellEnd"/>
      <w:r w:rsidR="001C2EA1">
        <w:rPr>
          <w:sz w:val="26"/>
          <w:szCs w:val="26"/>
        </w:rPr>
        <w:t xml:space="preserve"> муниципального района на 2020-2024</w:t>
      </w:r>
      <w:r w:rsidRPr="00911967">
        <w:rPr>
          <w:sz w:val="26"/>
          <w:szCs w:val="26"/>
        </w:rPr>
        <w:t xml:space="preserve"> годы»</w:t>
      </w:r>
      <w:r>
        <w:rPr>
          <w:sz w:val="26"/>
          <w:szCs w:val="26"/>
        </w:rPr>
        <w:t>, с последующими изменениями</w:t>
      </w:r>
    </w:p>
    <w:p w:rsidR="00814485" w:rsidRDefault="00814485" w:rsidP="00814485">
      <w:pPr>
        <w:jc w:val="center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Pr="007F0F0E" w:rsidRDefault="00814485" w:rsidP="0081448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документа разработан  </w:t>
      </w:r>
      <w:r w:rsidR="001C2EA1">
        <w:rPr>
          <w:sz w:val="26"/>
          <w:szCs w:val="26"/>
        </w:rPr>
        <w:t>отделом физической культуры и спорта</w:t>
      </w:r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 и будет размещен на официальном сайте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на 15 календарных дней: </w:t>
      </w:r>
      <w:r w:rsidR="00D00CFA">
        <w:rPr>
          <w:sz w:val="26"/>
          <w:szCs w:val="26"/>
        </w:rPr>
        <w:t xml:space="preserve">29.07.2022 </w:t>
      </w:r>
      <w:r>
        <w:rPr>
          <w:sz w:val="26"/>
          <w:szCs w:val="26"/>
        </w:rPr>
        <w:t>года по</w:t>
      </w:r>
      <w:r w:rsidR="00D00CFA">
        <w:rPr>
          <w:sz w:val="26"/>
          <w:szCs w:val="26"/>
        </w:rPr>
        <w:t xml:space="preserve"> 12.08.2022 </w:t>
      </w:r>
      <w:r>
        <w:rPr>
          <w:sz w:val="26"/>
          <w:szCs w:val="26"/>
        </w:rPr>
        <w:t>года с целью общественного обсуждения.  В течение этого времени будут приниматься предложения и поправки относительно данного решения по адресу: с</w:t>
      </w:r>
      <w:proofErr w:type="gramStart"/>
      <w:r>
        <w:rPr>
          <w:sz w:val="26"/>
          <w:szCs w:val="26"/>
        </w:rPr>
        <w:t>.</w:t>
      </w:r>
      <w:r w:rsidR="001C2EA1">
        <w:rPr>
          <w:sz w:val="26"/>
          <w:szCs w:val="26"/>
        </w:rPr>
        <w:t>У</w:t>
      </w:r>
      <w:proofErr w:type="gramEnd"/>
      <w:r w:rsidR="001C2EA1">
        <w:rPr>
          <w:sz w:val="26"/>
          <w:szCs w:val="26"/>
        </w:rPr>
        <w:t>стье, ул. Октябрьская, д19</w:t>
      </w:r>
      <w:r>
        <w:rPr>
          <w:sz w:val="26"/>
          <w:szCs w:val="26"/>
        </w:rPr>
        <w:t>, тел</w:t>
      </w:r>
      <w:r w:rsidR="001C2EA1">
        <w:rPr>
          <w:sz w:val="26"/>
          <w:szCs w:val="26"/>
        </w:rPr>
        <w:t>.</w:t>
      </w:r>
      <w:r>
        <w:rPr>
          <w:sz w:val="26"/>
          <w:szCs w:val="26"/>
        </w:rPr>
        <w:t xml:space="preserve"> 8(81753) 2-22-</w:t>
      </w:r>
      <w:r w:rsidR="001C2EA1">
        <w:rPr>
          <w:sz w:val="26"/>
          <w:szCs w:val="26"/>
        </w:rPr>
        <w:t>7</w:t>
      </w:r>
      <w:r>
        <w:rPr>
          <w:sz w:val="26"/>
          <w:szCs w:val="26"/>
        </w:rPr>
        <w:t xml:space="preserve">0, электронная почта: </w:t>
      </w:r>
      <w:proofErr w:type="spellStart"/>
      <w:r w:rsidR="001C2EA1">
        <w:rPr>
          <w:sz w:val="26"/>
          <w:szCs w:val="26"/>
          <w:lang w:val="en-US"/>
        </w:rPr>
        <w:t>otdelfkis</w:t>
      </w:r>
      <w:proofErr w:type="spellEnd"/>
      <w:r w:rsidR="001F4741">
        <w:rPr>
          <w:sz w:val="26"/>
          <w:szCs w:val="26"/>
        </w:rPr>
        <w:t>-</w:t>
      </w:r>
      <w:proofErr w:type="spellStart"/>
      <w:r w:rsidR="001F4741">
        <w:rPr>
          <w:sz w:val="26"/>
          <w:szCs w:val="26"/>
          <w:lang w:val="en-US"/>
        </w:rPr>
        <w:t>ust</w:t>
      </w:r>
      <w:proofErr w:type="spellEnd"/>
      <w:r w:rsidR="001F4741" w:rsidRPr="007F0F0E">
        <w:rPr>
          <w:sz w:val="26"/>
          <w:szCs w:val="26"/>
        </w:rPr>
        <w:t>@</w:t>
      </w:r>
      <w:proofErr w:type="spellStart"/>
      <w:r w:rsidR="001F4741">
        <w:rPr>
          <w:sz w:val="26"/>
          <w:szCs w:val="26"/>
          <w:lang w:val="en-US"/>
        </w:rPr>
        <w:t>yandex</w:t>
      </w:r>
      <w:proofErr w:type="spellEnd"/>
      <w:r w:rsidR="001F4741" w:rsidRPr="007F0F0E">
        <w:rPr>
          <w:sz w:val="26"/>
          <w:szCs w:val="26"/>
        </w:rPr>
        <w:t>.</w:t>
      </w:r>
      <w:proofErr w:type="spellStart"/>
      <w:r w:rsidR="001F4741">
        <w:rPr>
          <w:sz w:val="26"/>
          <w:szCs w:val="26"/>
          <w:lang w:val="en-US"/>
        </w:rPr>
        <w:t>ru</w:t>
      </w:r>
      <w:proofErr w:type="spellEnd"/>
    </w:p>
    <w:p w:rsidR="00814485" w:rsidRPr="003814A2" w:rsidRDefault="00814485" w:rsidP="0081448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Контактное лицо: </w:t>
      </w:r>
      <w:r w:rsidR="001C2EA1">
        <w:rPr>
          <w:sz w:val="26"/>
          <w:szCs w:val="26"/>
        </w:rPr>
        <w:t>Белов Сергей Борисович</w:t>
      </w:r>
      <w:r>
        <w:rPr>
          <w:sz w:val="26"/>
          <w:szCs w:val="26"/>
        </w:rPr>
        <w:t xml:space="preserve"> – начальник </w:t>
      </w:r>
      <w:r w:rsidR="001C2EA1">
        <w:rPr>
          <w:sz w:val="26"/>
          <w:szCs w:val="26"/>
        </w:rPr>
        <w:t>отдела физической культуры и спорта</w:t>
      </w:r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Default="00814485" w:rsidP="00814485">
      <w:pPr>
        <w:jc w:val="both"/>
        <w:rPr>
          <w:sz w:val="26"/>
          <w:szCs w:val="26"/>
        </w:rPr>
      </w:pPr>
    </w:p>
    <w:p w:rsidR="00814485" w:rsidRPr="00EC6D6A" w:rsidRDefault="00814485" w:rsidP="00814485">
      <w:pPr>
        <w:jc w:val="both"/>
        <w:rPr>
          <w:sz w:val="26"/>
          <w:szCs w:val="26"/>
        </w:rPr>
      </w:pPr>
    </w:p>
    <w:p w:rsidR="001F4741" w:rsidRDefault="001F4741" w:rsidP="001F4741">
      <w:pPr>
        <w:jc w:val="both"/>
        <w:rPr>
          <w:sz w:val="26"/>
          <w:szCs w:val="26"/>
        </w:rPr>
      </w:pPr>
    </w:p>
    <w:p w:rsidR="00031462" w:rsidRDefault="00031462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</w:pPr>
    </w:p>
    <w:p w:rsidR="00D00CFA" w:rsidRDefault="00D00CFA" w:rsidP="001F4741">
      <w:pPr>
        <w:jc w:val="center"/>
        <w:rPr>
          <w:b/>
          <w:sz w:val="26"/>
          <w:szCs w:val="26"/>
        </w:rPr>
        <w:sectPr w:rsidR="00D00CFA" w:rsidSect="00D00CFA">
          <w:pgSz w:w="11906" w:h="16838"/>
          <w:pgMar w:top="1134" w:right="709" w:bottom="1134" w:left="1701" w:header="544" w:footer="584" w:gutter="0"/>
          <w:cols w:space="720"/>
          <w:docGrid w:linePitch="360"/>
        </w:sectPr>
      </w:pPr>
    </w:p>
    <w:p w:rsidR="001F4741" w:rsidRDefault="001F4741" w:rsidP="001F47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СВОДНЫЙ ОТЧЕТ</w:t>
      </w:r>
    </w:p>
    <w:p w:rsidR="001F4741" w:rsidRDefault="001F4741" w:rsidP="001F47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1F4741" w:rsidRDefault="001F4741" w:rsidP="001F4741">
      <w:pPr>
        <w:jc w:val="both"/>
        <w:rPr>
          <w:sz w:val="26"/>
          <w:szCs w:val="26"/>
        </w:rPr>
      </w:pPr>
    </w:p>
    <w:p w:rsidR="001F4741" w:rsidRDefault="001F4741" w:rsidP="001F4741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11967">
        <w:rPr>
          <w:sz w:val="26"/>
          <w:szCs w:val="26"/>
        </w:rPr>
        <w:t xml:space="preserve">О внесении изменений в постановление администрации района от </w:t>
      </w:r>
      <w:r>
        <w:rPr>
          <w:sz w:val="26"/>
          <w:szCs w:val="26"/>
        </w:rPr>
        <w:t xml:space="preserve">1 июля 2020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муниципального района на 20</w:t>
      </w:r>
      <w:r>
        <w:rPr>
          <w:sz w:val="26"/>
          <w:szCs w:val="26"/>
        </w:rPr>
        <w:t>20-2024</w:t>
      </w:r>
      <w:r w:rsidRPr="00911967">
        <w:rPr>
          <w:sz w:val="26"/>
          <w:szCs w:val="26"/>
        </w:rPr>
        <w:t xml:space="preserve"> годы»</w:t>
      </w:r>
      <w:r>
        <w:rPr>
          <w:sz w:val="26"/>
          <w:szCs w:val="26"/>
        </w:rPr>
        <w:t xml:space="preserve">.          </w:t>
      </w:r>
    </w:p>
    <w:p w:rsidR="001F4741" w:rsidRDefault="001F4741" w:rsidP="001F474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Проект решения разработан  отделом физической культуры и спорта 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</w:p>
    <w:p w:rsidR="001F4741" w:rsidRDefault="001F4741" w:rsidP="001F4741">
      <w:pPr>
        <w:jc w:val="both"/>
        <w:rPr>
          <w:sz w:val="26"/>
          <w:szCs w:val="26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3260"/>
        <w:gridCol w:w="3119"/>
      </w:tblGrid>
      <w:tr w:rsidR="001F4741" w:rsidRPr="00C37AFC" w:rsidTr="00D00CFA">
        <w:trPr>
          <w:cantSplit/>
          <w:trHeight w:val="10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4741" w:rsidRPr="00205AC8" w:rsidRDefault="001F4741" w:rsidP="001F474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05AC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205AC8">
              <w:rPr>
                <w:sz w:val="26"/>
                <w:szCs w:val="26"/>
              </w:rPr>
              <w:t>/</w:t>
            </w:r>
            <w:proofErr w:type="spellStart"/>
            <w:r w:rsidRPr="00205AC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4741" w:rsidRPr="00205AC8" w:rsidRDefault="001F4741" w:rsidP="001F4741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4741" w:rsidRPr="00205AC8" w:rsidRDefault="001F4741" w:rsidP="001F4741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Замечания  и предложения к проекту документа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4741" w:rsidRPr="00205AC8" w:rsidRDefault="001F4741" w:rsidP="001F4741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</w:tc>
      </w:tr>
      <w:tr w:rsidR="001F4741" w:rsidRPr="00C37AFC" w:rsidTr="00D00CFA">
        <w:trPr>
          <w:cantSplit/>
          <w:trHeight w:val="906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4741" w:rsidRPr="00C37AFC" w:rsidRDefault="001F4741" w:rsidP="001F4741">
            <w:pPr>
              <w:pStyle w:val="ConsPlusCell"/>
              <w:widowControl/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1F4741" w:rsidRPr="00C37AFC" w:rsidRDefault="001F4741" w:rsidP="001F4741">
            <w:pPr>
              <w:pStyle w:val="ConsPlusCell"/>
              <w:widowControl/>
            </w:pP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1F4741" w:rsidRPr="00C37AFC" w:rsidRDefault="001F4741" w:rsidP="001F4741">
            <w:pPr>
              <w:pStyle w:val="ConsPlusCell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4741" w:rsidRPr="00C37AFC" w:rsidRDefault="001F4741" w:rsidP="001F4741">
            <w:pPr>
              <w:pStyle w:val="ConsPlusCell"/>
              <w:widowControl/>
            </w:pPr>
          </w:p>
        </w:tc>
      </w:tr>
      <w:tr w:rsidR="001F4741" w:rsidRPr="00C37AFC" w:rsidTr="00D00CFA">
        <w:trPr>
          <w:cantSplit/>
          <w:trHeight w:val="36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41" w:rsidRPr="00C37AFC" w:rsidRDefault="001F4741" w:rsidP="001F4741">
            <w:pPr>
              <w:pStyle w:val="ConsPlusCell"/>
              <w:widowControl/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41" w:rsidRDefault="001F4741" w:rsidP="001F4741">
            <w:pPr>
              <w:pStyle w:val="ConsPlusCell"/>
              <w:widowControl/>
            </w:pPr>
          </w:p>
          <w:p w:rsidR="001F4741" w:rsidRDefault="001F4741" w:rsidP="001F4741">
            <w:pPr>
              <w:pStyle w:val="ConsPlusCell"/>
              <w:widowControl/>
            </w:pPr>
          </w:p>
          <w:p w:rsidR="001F4741" w:rsidRDefault="001F4741" w:rsidP="001F4741">
            <w:pPr>
              <w:pStyle w:val="ConsPlusCell"/>
              <w:widowControl/>
            </w:pPr>
          </w:p>
          <w:p w:rsidR="001F4741" w:rsidRDefault="001F4741" w:rsidP="001F4741">
            <w:pPr>
              <w:pStyle w:val="ConsPlusCell"/>
              <w:widowControl/>
            </w:pPr>
          </w:p>
          <w:p w:rsidR="001F4741" w:rsidRDefault="001F4741" w:rsidP="001F4741">
            <w:pPr>
              <w:pStyle w:val="ConsPlusCell"/>
              <w:widowControl/>
            </w:pPr>
          </w:p>
          <w:p w:rsidR="001F4741" w:rsidRDefault="001F4741" w:rsidP="001F4741">
            <w:pPr>
              <w:pStyle w:val="ConsPlusCell"/>
              <w:widowControl/>
            </w:pPr>
          </w:p>
          <w:p w:rsidR="001F4741" w:rsidRDefault="001F4741" w:rsidP="001F4741">
            <w:pPr>
              <w:pStyle w:val="ConsPlusCell"/>
              <w:widowControl/>
            </w:pPr>
          </w:p>
          <w:p w:rsidR="001F4741" w:rsidRPr="00C37AFC" w:rsidRDefault="001F4741" w:rsidP="001F4741">
            <w:pPr>
              <w:pStyle w:val="ConsPlusCell"/>
              <w:widowControl/>
            </w:pP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41" w:rsidRPr="00C37AFC" w:rsidRDefault="001F4741" w:rsidP="001F4741">
            <w:pPr>
              <w:pStyle w:val="ConsPlusCell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41" w:rsidRPr="00C37AFC" w:rsidRDefault="001F4741" w:rsidP="001F4741">
            <w:pPr>
              <w:pStyle w:val="ConsPlusCell"/>
              <w:widowControl/>
            </w:pPr>
          </w:p>
        </w:tc>
      </w:tr>
      <w:tr w:rsidR="001F4741" w:rsidRPr="00C37AFC" w:rsidTr="00D00CFA">
        <w:trPr>
          <w:cantSplit/>
          <w:trHeight w:val="240"/>
        </w:trPr>
        <w:tc>
          <w:tcPr>
            <w:tcW w:w="94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41" w:rsidRDefault="001F4741" w:rsidP="001F4741">
            <w:pPr>
              <w:pStyle w:val="ConsPlusCel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Pr="00205AC8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1F4741" w:rsidRDefault="001F4741" w:rsidP="001F4741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1F4741" w:rsidRDefault="001F4741" w:rsidP="001F4741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1F4741" w:rsidRPr="00205AC8" w:rsidRDefault="001F4741" w:rsidP="001F4741">
            <w:pPr>
              <w:pStyle w:val="ConsPlusCell"/>
              <w:widowControl/>
              <w:rPr>
                <w:sz w:val="26"/>
                <w:szCs w:val="26"/>
              </w:rPr>
            </w:pPr>
          </w:p>
        </w:tc>
      </w:tr>
    </w:tbl>
    <w:p w:rsidR="001F4741" w:rsidRDefault="001F4741" w:rsidP="001F4741">
      <w:pPr>
        <w:jc w:val="both"/>
        <w:rPr>
          <w:sz w:val="26"/>
          <w:szCs w:val="26"/>
        </w:rPr>
      </w:pPr>
    </w:p>
    <w:p w:rsidR="001F4741" w:rsidRDefault="001F4741" w:rsidP="001F4741">
      <w:pPr>
        <w:jc w:val="both"/>
        <w:rPr>
          <w:sz w:val="26"/>
          <w:szCs w:val="26"/>
        </w:rPr>
      </w:pPr>
    </w:p>
    <w:p w:rsidR="001F4741" w:rsidRPr="00C418C4" w:rsidRDefault="001F4741" w:rsidP="001F474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Белов С.Б.</w:t>
      </w:r>
    </w:p>
    <w:sectPr w:rsidR="001F4741" w:rsidRPr="00C418C4" w:rsidSect="00D00CFA">
      <w:pgSz w:w="11906" w:h="16838"/>
      <w:pgMar w:top="1134" w:right="709" w:bottom="1134" w:left="1701" w:header="544" w:footer="5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CFA" w:rsidRDefault="00D00CFA" w:rsidP="003B4400">
      <w:r>
        <w:separator/>
      </w:r>
    </w:p>
  </w:endnote>
  <w:endnote w:type="continuationSeparator" w:id="0">
    <w:p w:rsidR="00D00CFA" w:rsidRDefault="00D00CFA" w:rsidP="003B4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CFA" w:rsidRDefault="005602A6">
    <w:pPr>
      <w:pStyle w:val="af5"/>
      <w:jc w:val="right"/>
    </w:pPr>
    <w:fldSimple w:instr=" PAGE   \* MERGEFORMAT ">
      <w:r w:rsidR="00A9258B">
        <w:rPr>
          <w:noProof/>
        </w:rPr>
        <w:t>5</w:t>
      </w:r>
    </w:fldSimple>
  </w:p>
  <w:p w:rsidR="00D00CFA" w:rsidRDefault="00D00CFA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CFA" w:rsidRDefault="005602A6">
    <w:pPr>
      <w:pStyle w:val="af5"/>
      <w:jc w:val="right"/>
    </w:pPr>
    <w:fldSimple w:instr=" PAGE   \* MERGEFORMAT ">
      <w:r w:rsidR="00A9258B">
        <w:rPr>
          <w:noProof/>
        </w:rPr>
        <w:t>11</w:t>
      </w:r>
    </w:fldSimple>
  </w:p>
  <w:p w:rsidR="00D00CFA" w:rsidRDefault="00D00CF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CFA" w:rsidRDefault="00D00CFA" w:rsidP="003B4400">
      <w:r>
        <w:separator/>
      </w:r>
    </w:p>
  </w:footnote>
  <w:footnote w:type="continuationSeparator" w:id="0">
    <w:p w:rsidR="00D00CFA" w:rsidRDefault="00D00CFA" w:rsidP="003B44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upperRoman"/>
      <w:lvlText w:val="%1."/>
      <w:lvlJc w:val="left"/>
      <w:pPr>
        <w:tabs>
          <w:tab w:val="num" w:pos="633"/>
        </w:tabs>
        <w:ind w:left="1713" w:hanging="72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/>
        <w:lang w:val="ru-RU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ru-RU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60"/>
        </w:tabs>
        <w:ind w:left="6840" w:hanging="18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6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7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>
    <w:nsid w:val="00000014"/>
    <w:multiLevelType w:val="multi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10FB3242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1">
    <w:nsid w:val="21ED451D"/>
    <w:multiLevelType w:val="hybridMultilevel"/>
    <w:tmpl w:val="2700B1C8"/>
    <w:lvl w:ilvl="0" w:tplc="21041FAA">
      <w:start w:val="2025"/>
      <w:numFmt w:val="decimal"/>
      <w:lvlText w:val="%1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3A61F0"/>
    <w:multiLevelType w:val="hybridMultilevel"/>
    <w:tmpl w:val="95E4EC0A"/>
    <w:lvl w:ilvl="0" w:tplc="FAC4CD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B14FAE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4">
    <w:nsid w:val="42D11004"/>
    <w:multiLevelType w:val="hybridMultilevel"/>
    <w:tmpl w:val="46FEF686"/>
    <w:lvl w:ilvl="0" w:tplc="D2105A86">
      <w:start w:val="2025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D6357"/>
    <w:multiLevelType w:val="hybridMultilevel"/>
    <w:tmpl w:val="7D3CFF5E"/>
    <w:lvl w:ilvl="0" w:tplc="C72A2AE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E0B31"/>
    <w:multiLevelType w:val="hybridMultilevel"/>
    <w:tmpl w:val="80E8B49A"/>
    <w:lvl w:ilvl="0" w:tplc="EE26DCD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AC43B88"/>
    <w:multiLevelType w:val="multilevel"/>
    <w:tmpl w:val="43A811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2"/>
  </w:num>
  <w:num w:numId="22">
    <w:abstractNumId w:val="23"/>
  </w:num>
  <w:num w:numId="23">
    <w:abstractNumId w:val="21"/>
  </w:num>
  <w:num w:numId="24">
    <w:abstractNumId w:val="27"/>
  </w:num>
  <w:num w:numId="25">
    <w:abstractNumId w:val="25"/>
  </w:num>
  <w:num w:numId="26">
    <w:abstractNumId w:val="20"/>
  </w:num>
  <w:num w:numId="27">
    <w:abstractNumId w:val="24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4236"/>
    <w:rsid w:val="0001402B"/>
    <w:rsid w:val="00031462"/>
    <w:rsid w:val="0005180C"/>
    <w:rsid w:val="00052326"/>
    <w:rsid w:val="00085E6D"/>
    <w:rsid w:val="00090B48"/>
    <w:rsid w:val="00094B23"/>
    <w:rsid w:val="000D2272"/>
    <w:rsid w:val="000E2AFB"/>
    <w:rsid w:val="000E5652"/>
    <w:rsid w:val="00122BD3"/>
    <w:rsid w:val="0012596C"/>
    <w:rsid w:val="00147C88"/>
    <w:rsid w:val="00165815"/>
    <w:rsid w:val="00185ACC"/>
    <w:rsid w:val="00196B7E"/>
    <w:rsid w:val="001A2F85"/>
    <w:rsid w:val="001B32D6"/>
    <w:rsid w:val="001C2EA1"/>
    <w:rsid w:val="001D429E"/>
    <w:rsid w:val="001E13BB"/>
    <w:rsid w:val="001E32B2"/>
    <w:rsid w:val="001F4741"/>
    <w:rsid w:val="00207FE2"/>
    <w:rsid w:val="002111D7"/>
    <w:rsid w:val="00211476"/>
    <w:rsid w:val="002451FA"/>
    <w:rsid w:val="00280269"/>
    <w:rsid w:val="00280A2F"/>
    <w:rsid w:val="00295BFA"/>
    <w:rsid w:val="002C3E29"/>
    <w:rsid w:val="002D4236"/>
    <w:rsid w:val="002F2844"/>
    <w:rsid w:val="00303693"/>
    <w:rsid w:val="00334D1B"/>
    <w:rsid w:val="003670E0"/>
    <w:rsid w:val="00382E6F"/>
    <w:rsid w:val="00396912"/>
    <w:rsid w:val="003B4400"/>
    <w:rsid w:val="003C63DF"/>
    <w:rsid w:val="003C673E"/>
    <w:rsid w:val="003C7E58"/>
    <w:rsid w:val="003D7C58"/>
    <w:rsid w:val="003F1748"/>
    <w:rsid w:val="00403AB5"/>
    <w:rsid w:val="00443E75"/>
    <w:rsid w:val="004458D7"/>
    <w:rsid w:val="00451EBF"/>
    <w:rsid w:val="0048347B"/>
    <w:rsid w:val="00493ABD"/>
    <w:rsid w:val="00494C68"/>
    <w:rsid w:val="004B3C54"/>
    <w:rsid w:val="004D43E4"/>
    <w:rsid w:val="00547C3D"/>
    <w:rsid w:val="005602A6"/>
    <w:rsid w:val="00593E6E"/>
    <w:rsid w:val="005A530A"/>
    <w:rsid w:val="005B24DB"/>
    <w:rsid w:val="005B6205"/>
    <w:rsid w:val="005C3F02"/>
    <w:rsid w:val="005E081A"/>
    <w:rsid w:val="005E68AA"/>
    <w:rsid w:val="005E6A7C"/>
    <w:rsid w:val="00602E35"/>
    <w:rsid w:val="00603F2A"/>
    <w:rsid w:val="00635A32"/>
    <w:rsid w:val="006442CF"/>
    <w:rsid w:val="00646074"/>
    <w:rsid w:val="006461EA"/>
    <w:rsid w:val="00653AD3"/>
    <w:rsid w:val="00680D5A"/>
    <w:rsid w:val="00687263"/>
    <w:rsid w:val="0069478D"/>
    <w:rsid w:val="006A532B"/>
    <w:rsid w:val="006D22B0"/>
    <w:rsid w:val="006E3777"/>
    <w:rsid w:val="006F5A88"/>
    <w:rsid w:val="00701C3C"/>
    <w:rsid w:val="007127F4"/>
    <w:rsid w:val="00727C0F"/>
    <w:rsid w:val="007330F4"/>
    <w:rsid w:val="00756BB8"/>
    <w:rsid w:val="00772DB5"/>
    <w:rsid w:val="007B7EDC"/>
    <w:rsid w:val="007C53EB"/>
    <w:rsid w:val="007D364B"/>
    <w:rsid w:val="007F0F0E"/>
    <w:rsid w:val="007F3594"/>
    <w:rsid w:val="008013D8"/>
    <w:rsid w:val="00814485"/>
    <w:rsid w:val="008160DD"/>
    <w:rsid w:val="00821770"/>
    <w:rsid w:val="008809EE"/>
    <w:rsid w:val="0089073C"/>
    <w:rsid w:val="008B0C87"/>
    <w:rsid w:val="008B33F9"/>
    <w:rsid w:val="008B4001"/>
    <w:rsid w:val="008F6F5D"/>
    <w:rsid w:val="00900823"/>
    <w:rsid w:val="009330B5"/>
    <w:rsid w:val="00933A97"/>
    <w:rsid w:val="009411AA"/>
    <w:rsid w:val="00945975"/>
    <w:rsid w:val="009575EB"/>
    <w:rsid w:val="00994CB9"/>
    <w:rsid w:val="009C19A8"/>
    <w:rsid w:val="009C2E46"/>
    <w:rsid w:val="009F6EE0"/>
    <w:rsid w:val="00A014E5"/>
    <w:rsid w:val="00A03B46"/>
    <w:rsid w:val="00A211AC"/>
    <w:rsid w:val="00A27D4A"/>
    <w:rsid w:val="00A55D43"/>
    <w:rsid w:val="00A66F0D"/>
    <w:rsid w:val="00A67CAF"/>
    <w:rsid w:val="00A77480"/>
    <w:rsid w:val="00A807F9"/>
    <w:rsid w:val="00A9258B"/>
    <w:rsid w:val="00A94E74"/>
    <w:rsid w:val="00AA3D5E"/>
    <w:rsid w:val="00AA6D88"/>
    <w:rsid w:val="00AC553F"/>
    <w:rsid w:val="00AC5C3D"/>
    <w:rsid w:val="00B006D5"/>
    <w:rsid w:val="00B411E9"/>
    <w:rsid w:val="00B519D2"/>
    <w:rsid w:val="00B85D76"/>
    <w:rsid w:val="00B968BD"/>
    <w:rsid w:val="00BB7401"/>
    <w:rsid w:val="00BC015A"/>
    <w:rsid w:val="00C0600C"/>
    <w:rsid w:val="00C31598"/>
    <w:rsid w:val="00C44FD7"/>
    <w:rsid w:val="00C83B04"/>
    <w:rsid w:val="00C96AFE"/>
    <w:rsid w:val="00CB3B7E"/>
    <w:rsid w:val="00CD65E1"/>
    <w:rsid w:val="00CF61E3"/>
    <w:rsid w:val="00D00CFA"/>
    <w:rsid w:val="00D119C0"/>
    <w:rsid w:val="00D314F4"/>
    <w:rsid w:val="00D31BB7"/>
    <w:rsid w:val="00D57116"/>
    <w:rsid w:val="00D67911"/>
    <w:rsid w:val="00D857D6"/>
    <w:rsid w:val="00DA6356"/>
    <w:rsid w:val="00DD5E38"/>
    <w:rsid w:val="00DE1ED3"/>
    <w:rsid w:val="00DE5432"/>
    <w:rsid w:val="00E37B9A"/>
    <w:rsid w:val="00E43EDD"/>
    <w:rsid w:val="00E460AE"/>
    <w:rsid w:val="00E47CB3"/>
    <w:rsid w:val="00E566EA"/>
    <w:rsid w:val="00E57126"/>
    <w:rsid w:val="00E60274"/>
    <w:rsid w:val="00E71DC7"/>
    <w:rsid w:val="00E87AFA"/>
    <w:rsid w:val="00E95DC9"/>
    <w:rsid w:val="00EC6D6A"/>
    <w:rsid w:val="00ED0A72"/>
    <w:rsid w:val="00ED451D"/>
    <w:rsid w:val="00EF19D4"/>
    <w:rsid w:val="00F52C7A"/>
    <w:rsid w:val="00F67090"/>
    <w:rsid w:val="00F737F0"/>
    <w:rsid w:val="00FF2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236"/>
    <w:pPr>
      <w:suppressAutoHyphens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2D4236"/>
    <w:pPr>
      <w:keepNext/>
      <w:tabs>
        <w:tab w:val="num" w:pos="0"/>
      </w:tabs>
      <w:ind w:left="1008" w:hanging="1008"/>
      <w:jc w:val="both"/>
      <w:outlineLvl w:val="4"/>
    </w:pPr>
    <w:rPr>
      <w:rFonts w:ascii="Calibri" w:eastAsia="Calibri" w:hAnsi="Calibri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D4236"/>
    <w:rPr>
      <w:rFonts w:ascii="Calibri" w:eastAsia="Calibri" w:hAnsi="Calibri" w:cs="Calibri"/>
      <w:sz w:val="28"/>
      <w:szCs w:val="20"/>
      <w:lang w:eastAsia="ar-SA"/>
    </w:rPr>
  </w:style>
  <w:style w:type="character" w:customStyle="1" w:styleId="WW8Num4z0">
    <w:name w:val="WW8Num4z0"/>
    <w:rsid w:val="002D4236"/>
    <w:rPr>
      <w:rFonts w:ascii="Symbol" w:hAnsi="Symbol"/>
      <w:sz w:val="20"/>
    </w:rPr>
  </w:style>
  <w:style w:type="character" w:customStyle="1" w:styleId="WW8Num5z0">
    <w:name w:val="WW8Num5z0"/>
    <w:rsid w:val="002D4236"/>
    <w:rPr>
      <w:rFonts w:ascii="Symbol" w:hAnsi="Symbol"/>
    </w:rPr>
  </w:style>
  <w:style w:type="character" w:customStyle="1" w:styleId="WW8Num6z0">
    <w:name w:val="WW8Num6z0"/>
    <w:rsid w:val="002D4236"/>
    <w:rPr>
      <w:lang w:val="ru-RU"/>
    </w:rPr>
  </w:style>
  <w:style w:type="character" w:customStyle="1" w:styleId="WW8Num7z0">
    <w:name w:val="WW8Num7z0"/>
    <w:rsid w:val="002D4236"/>
    <w:rPr>
      <w:lang w:val="ru-RU"/>
    </w:rPr>
  </w:style>
  <w:style w:type="character" w:customStyle="1" w:styleId="WW8Num11z0">
    <w:name w:val="WW8Num11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2z0">
    <w:name w:val="WW8Num12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3z0">
    <w:name w:val="WW8Num13z0"/>
    <w:rsid w:val="002D4236"/>
    <w:rPr>
      <w:rFonts w:ascii="Symbol" w:hAnsi="Symbol"/>
    </w:rPr>
  </w:style>
  <w:style w:type="character" w:customStyle="1" w:styleId="WW8Num15z0">
    <w:name w:val="WW8Num15z0"/>
    <w:rsid w:val="002D4236"/>
    <w:rPr>
      <w:rFonts w:ascii="Symbol" w:hAnsi="Symbol"/>
    </w:rPr>
  </w:style>
  <w:style w:type="character" w:customStyle="1" w:styleId="WW8Num16z0">
    <w:name w:val="WW8Num16z0"/>
    <w:rsid w:val="002D4236"/>
    <w:rPr>
      <w:rFonts w:ascii="Symbol" w:hAnsi="Symbol"/>
    </w:rPr>
  </w:style>
  <w:style w:type="character" w:customStyle="1" w:styleId="WW8Num17z0">
    <w:name w:val="WW8Num17z0"/>
    <w:rsid w:val="002D4236"/>
    <w:rPr>
      <w:rFonts w:ascii="Symbol" w:hAnsi="Symbol" w:cs="Symbol"/>
    </w:rPr>
  </w:style>
  <w:style w:type="character" w:customStyle="1" w:styleId="WW8Num18z0">
    <w:name w:val="WW8Num18z0"/>
    <w:rsid w:val="002D4236"/>
    <w:rPr>
      <w:rFonts w:ascii="Symbol" w:hAnsi="Symbol" w:cs="Symbol"/>
    </w:rPr>
  </w:style>
  <w:style w:type="character" w:customStyle="1" w:styleId="WW8Num19z0">
    <w:name w:val="WW8Num19z0"/>
    <w:rsid w:val="002D4236"/>
    <w:rPr>
      <w:rFonts w:ascii="Symbol" w:hAnsi="Symbol" w:cs="Symbol"/>
    </w:rPr>
  </w:style>
  <w:style w:type="character" w:customStyle="1" w:styleId="WW8Num20z0">
    <w:name w:val="WW8Num20z0"/>
    <w:rsid w:val="002D4236"/>
    <w:rPr>
      <w:rFonts w:ascii="Symbol" w:hAnsi="Symbol" w:cs="OpenSymbol"/>
    </w:rPr>
  </w:style>
  <w:style w:type="character" w:customStyle="1" w:styleId="WW8Num21z0">
    <w:name w:val="WW8Num21z0"/>
    <w:rsid w:val="002D4236"/>
    <w:rPr>
      <w:rFonts w:ascii="Symbol" w:hAnsi="Symbol" w:cs="OpenSymbol"/>
    </w:rPr>
  </w:style>
  <w:style w:type="character" w:customStyle="1" w:styleId="WW8Num22z0">
    <w:name w:val="WW8Num22z0"/>
    <w:rsid w:val="002D4236"/>
    <w:rPr>
      <w:rFonts w:ascii="Symbol" w:hAnsi="Symbol" w:cs="OpenSymbol"/>
    </w:rPr>
  </w:style>
  <w:style w:type="character" w:customStyle="1" w:styleId="4">
    <w:name w:val="Основной шрифт абзаца4"/>
    <w:rsid w:val="002D4236"/>
  </w:style>
  <w:style w:type="character" w:customStyle="1" w:styleId="WW8Num14z0">
    <w:name w:val="WW8Num14z0"/>
    <w:rsid w:val="002D4236"/>
    <w:rPr>
      <w:rFonts w:ascii="Symbol" w:hAnsi="Symbol"/>
    </w:rPr>
  </w:style>
  <w:style w:type="character" w:customStyle="1" w:styleId="WW8Num23z0">
    <w:name w:val="WW8Num23z0"/>
    <w:rsid w:val="002D4236"/>
    <w:rPr>
      <w:rFonts w:ascii="Symbol" w:hAnsi="Symbol" w:cs="OpenSymbol"/>
    </w:rPr>
  </w:style>
  <w:style w:type="character" w:customStyle="1" w:styleId="Absatz-Standardschriftart">
    <w:name w:val="Absatz-Standardschriftart"/>
    <w:rsid w:val="002D4236"/>
  </w:style>
  <w:style w:type="character" w:customStyle="1" w:styleId="WW-Absatz-Standardschriftart">
    <w:name w:val="WW-Absatz-Standardschriftart"/>
    <w:rsid w:val="002D4236"/>
  </w:style>
  <w:style w:type="character" w:customStyle="1" w:styleId="WW-Absatz-Standardschriftart1">
    <w:name w:val="WW-Absatz-Standardschriftart1"/>
    <w:rsid w:val="002D4236"/>
  </w:style>
  <w:style w:type="character" w:customStyle="1" w:styleId="WW-Absatz-Standardschriftart11">
    <w:name w:val="WW-Absatz-Standardschriftart11"/>
    <w:rsid w:val="002D4236"/>
  </w:style>
  <w:style w:type="character" w:customStyle="1" w:styleId="WW8Num8z0">
    <w:name w:val="WW8Num8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9z0">
    <w:name w:val="WW8Num9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0">
    <w:name w:val="WW8Num10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1">
    <w:name w:val="WW8Num10z1"/>
    <w:rsid w:val="002D4236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D4236"/>
  </w:style>
  <w:style w:type="character" w:customStyle="1" w:styleId="WW-Absatz-Standardschriftart1111">
    <w:name w:val="WW-Absatz-Standardschriftart1111"/>
    <w:rsid w:val="002D4236"/>
  </w:style>
  <w:style w:type="character" w:customStyle="1" w:styleId="WW-Absatz-Standardschriftart11111">
    <w:name w:val="WW-Absatz-Standardschriftart11111"/>
    <w:rsid w:val="002D4236"/>
  </w:style>
  <w:style w:type="character" w:customStyle="1" w:styleId="WW-Absatz-Standardschriftart111111">
    <w:name w:val="WW-Absatz-Standardschriftart111111"/>
    <w:rsid w:val="002D4236"/>
  </w:style>
  <w:style w:type="character" w:customStyle="1" w:styleId="WW-Absatz-Standardschriftart1111111">
    <w:name w:val="WW-Absatz-Standardschriftart1111111"/>
    <w:rsid w:val="002D4236"/>
  </w:style>
  <w:style w:type="character" w:customStyle="1" w:styleId="WW-Absatz-Standardschriftart11111111">
    <w:name w:val="WW-Absatz-Standardschriftart11111111"/>
    <w:rsid w:val="002D4236"/>
  </w:style>
  <w:style w:type="character" w:customStyle="1" w:styleId="WW-Absatz-Standardschriftart111111111">
    <w:name w:val="WW-Absatz-Standardschriftart111111111"/>
    <w:rsid w:val="002D4236"/>
  </w:style>
  <w:style w:type="character" w:customStyle="1" w:styleId="WW-Absatz-Standardschriftart1111111111">
    <w:name w:val="WW-Absatz-Standardschriftart1111111111"/>
    <w:rsid w:val="002D4236"/>
  </w:style>
  <w:style w:type="character" w:customStyle="1" w:styleId="WW-Absatz-Standardschriftart11111111111">
    <w:name w:val="WW-Absatz-Standardschriftart11111111111"/>
    <w:rsid w:val="002D4236"/>
  </w:style>
  <w:style w:type="character" w:customStyle="1" w:styleId="WW-Absatz-Standardschriftart111111111111">
    <w:name w:val="WW-Absatz-Standardschriftart111111111111"/>
    <w:rsid w:val="002D4236"/>
  </w:style>
  <w:style w:type="character" w:customStyle="1" w:styleId="WW-Absatz-Standardschriftart1111111111111">
    <w:name w:val="WW-Absatz-Standardschriftart1111111111111"/>
    <w:rsid w:val="002D4236"/>
  </w:style>
  <w:style w:type="character" w:customStyle="1" w:styleId="WW-Absatz-Standardschriftart11111111111111">
    <w:name w:val="WW-Absatz-Standardschriftart11111111111111"/>
    <w:rsid w:val="002D4236"/>
  </w:style>
  <w:style w:type="character" w:customStyle="1" w:styleId="WW-Absatz-Standardschriftart111111111111111">
    <w:name w:val="WW-Absatz-Standardschriftart111111111111111"/>
    <w:rsid w:val="002D4236"/>
  </w:style>
  <w:style w:type="character" w:customStyle="1" w:styleId="WW8Num3z0">
    <w:name w:val="WW8Num3z0"/>
    <w:rsid w:val="002D4236"/>
    <w:rPr>
      <w:rFonts w:ascii="Symbol" w:hAnsi="Symbol"/>
      <w:sz w:val="20"/>
    </w:rPr>
  </w:style>
  <w:style w:type="character" w:customStyle="1" w:styleId="WW8Num11z1">
    <w:name w:val="WW8Num11z1"/>
    <w:rsid w:val="002D4236"/>
    <w:rPr>
      <w:rFonts w:ascii="OpenSymbol" w:hAnsi="OpenSymbol" w:cs="OpenSymbol"/>
    </w:rPr>
  </w:style>
  <w:style w:type="character" w:customStyle="1" w:styleId="WW8Num19z1">
    <w:name w:val="WW8Num19z1"/>
    <w:rsid w:val="002D4236"/>
    <w:rPr>
      <w:rFonts w:ascii="Courier New" w:hAnsi="Courier New" w:cs="Courier New"/>
    </w:rPr>
  </w:style>
  <w:style w:type="character" w:customStyle="1" w:styleId="WW8Num19z2">
    <w:name w:val="WW8Num19z2"/>
    <w:rsid w:val="002D4236"/>
    <w:rPr>
      <w:rFonts w:ascii="Wingdings" w:hAnsi="Wingdings"/>
    </w:rPr>
  </w:style>
  <w:style w:type="character" w:customStyle="1" w:styleId="WW8Num19z3">
    <w:name w:val="WW8Num19z3"/>
    <w:rsid w:val="002D4236"/>
    <w:rPr>
      <w:rFonts w:ascii="Symbol" w:hAnsi="Symbol"/>
    </w:rPr>
  </w:style>
  <w:style w:type="character" w:customStyle="1" w:styleId="3">
    <w:name w:val="Основной шрифт абзаца3"/>
    <w:rsid w:val="002D4236"/>
  </w:style>
  <w:style w:type="character" w:customStyle="1" w:styleId="WW-Absatz-Standardschriftart1111111111111111">
    <w:name w:val="WW-Absatz-Standardschriftart1111111111111111"/>
    <w:rsid w:val="002D4236"/>
  </w:style>
  <w:style w:type="character" w:customStyle="1" w:styleId="2">
    <w:name w:val="Основной шрифт абзаца2"/>
    <w:rsid w:val="002D4236"/>
  </w:style>
  <w:style w:type="character" w:customStyle="1" w:styleId="WW8Num12z1">
    <w:name w:val="WW8Num12z1"/>
    <w:rsid w:val="002D4236"/>
    <w:rPr>
      <w:rFonts w:ascii="OpenSymbol" w:hAnsi="OpenSymbol" w:cs="OpenSymbol"/>
    </w:rPr>
  </w:style>
  <w:style w:type="character" w:customStyle="1" w:styleId="WW-Absatz-Standardschriftart11111111111111111">
    <w:name w:val="WW-Absatz-Standardschriftart11111111111111111"/>
    <w:rsid w:val="002D4236"/>
  </w:style>
  <w:style w:type="character" w:customStyle="1" w:styleId="WW8Num14z1">
    <w:name w:val="WW8Num14z1"/>
    <w:rsid w:val="002D4236"/>
    <w:rPr>
      <w:rFonts w:ascii="OpenSymbol" w:hAnsi="OpenSymbol" w:cs="OpenSymbol"/>
    </w:rPr>
  </w:style>
  <w:style w:type="character" w:customStyle="1" w:styleId="WW-Absatz-Standardschriftart111111111111111111">
    <w:name w:val="WW-Absatz-Standardschriftart111111111111111111"/>
    <w:rsid w:val="002D4236"/>
  </w:style>
  <w:style w:type="character" w:customStyle="1" w:styleId="WW-Absatz-Standardschriftart1111111111111111111">
    <w:name w:val="WW-Absatz-Standardschriftart1111111111111111111"/>
    <w:rsid w:val="002D4236"/>
  </w:style>
  <w:style w:type="character" w:customStyle="1" w:styleId="WW-Absatz-Standardschriftart11111111111111111111">
    <w:name w:val="WW-Absatz-Standardschriftart11111111111111111111"/>
    <w:rsid w:val="002D4236"/>
  </w:style>
  <w:style w:type="character" w:customStyle="1" w:styleId="WW-Absatz-Standardschriftart111111111111111111111">
    <w:name w:val="WW-Absatz-Standardschriftart111111111111111111111"/>
    <w:rsid w:val="002D4236"/>
  </w:style>
  <w:style w:type="character" w:customStyle="1" w:styleId="WW-Absatz-Standardschriftart1111111111111111111111">
    <w:name w:val="WW-Absatz-Standardschriftart1111111111111111111111"/>
    <w:rsid w:val="002D4236"/>
  </w:style>
  <w:style w:type="character" w:customStyle="1" w:styleId="WW-Absatz-Standardschriftart11111111111111111111111">
    <w:name w:val="WW-Absatz-Standardschriftart11111111111111111111111"/>
    <w:rsid w:val="002D4236"/>
  </w:style>
  <w:style w:type="character" w:customStyle="1" w:styleId="WW-Absatz-Standardschriftart111111111111111111111111">
    <w:name w:val="WW-Absatz-Standardschriftart111111111111111111111111"/>
    <w:rsid w:val="002D4236"/>
  </w:style>
  <w:style w:type="character" w:customStyle="1" w:styleId="WW-Absatz-Standardschriftart1111111111111111111111111">
    <w:name w:val="WW-Absatz-Standardschriftart1111111111111111111111111"/>
    <w:rsid w:val="002D4236"/>
  </w:style>
  <w:style w:type="character" w:customStyle="1" w:styleId="WW-Absatz-Standardschriftart11111111111111111111111111">
    <w:name w:val="WW-Absatz-Standardschriftart11111111111111111111111111"/>
    <w:rsid w:val="002D4236"/>
  </w:style>
  <w:style w:type="character" w:customStyle="1" w:styleId="WW-Absatz-Standardschriftart111111111111111111111111111">
    <w:name w:val="WW-Absatz-Standardschriftart111111111111111111111111111"/>
    <w:rsid w:val="002D4236"/>
  </w:style>
  <w:style w:type="character" w:customStyle="1" w:styleId="WW-Absatz-Standardschriftart1111111111111111111111111111">
    <w:name w:val="WW-Absatz-Standardschriftart1111111111111111111111111111"/>
    <w:rsid w:val="002D4236"/>
  </w:style>
  <w:style w:type="character" w:customStyle="1" w:styleId="WW-Absatz-Standardschriftart11111111111111111111111111111">
    <w:name w:val="WW-Absatz-Standardschriftart11111111111111111111111111111"/>
    <w:rsid w:val="002D4236"/>
  </w:style>
  <w:style w:type="character" w:customStyle="1" w:styleId="WW-Absatz-Standardschriftart111111111111111111111111111111">
    <w:name w:val="WW-Absatz-Standardschriftart111111111111111111111111111111"/>
    <w:rsid w:val="002D4236"/>
  </w:style>
  <w:style w:type="character" w:customStyle="1" w:styleId="WW-Absatz-Standardschriftart1111111111111111111111111111111">
    <w:name w:val="WW-Absatz-Standardschriftart1111111111111111111111111111111"/>
    <w:rsid w:val="002D4236"/>
  </w:style>
  <w:style w:type="character" w:customStyle="1" w:styleId="WW-Absatz-Standardschriftart11111111111111111111111111111111">
    <w:name w:val="WW-Absatz-Standardschriftart11111111111111111111111111111111"/>
    <w:rsid w:val="002D4236"/>
  </w:style>
  <w:style w:type="character" w:customStyle="1" w:styleId="WW-Absatz-Standardschriftart111111111111111111111111111111111">
    <w:name w:val="WW-Absatz-Standardschriftart111111111111111111111111111111111"/>
    <w:rsid w:val="002D4236"/>
  </w:style>
  <w:style w:type="character" w:customStyle="1" w:styleId="WW-Absatz-Standardschriftart1111111111111111111111111111111111">
    <w:name w:val="WW-Absatz-Standardschriftart1111111111111111111111111111111111"/>
    <w:rsid w:val="002D4236"/>
  </w:style>
  <w:style w:type="character" w:customStyle="1" w:styleId="WW-Absatz-Standardschriftart11111111111111111111111111111111111">
    <w:name w:val="WW-Absatz-Standardschriftart11111111111111111111111111111111111"/>
    <w:rsid w:val="002D4236"/>
  </w:style>
  <w:style w:type="character" w:customStyle="1" w:styleId="WW-Absatz-Standardschriftart111111111111111111111111111111111111">
    <w:name w:val="WW-Absatz-Standardschriftart111111111111111111111111111111111111"/>
    <w:rsid w:val="002D4236"/>
  </w:style>
  <w:style w:type="character" w:customStyle="1" w:styleId="WW-Absatz-Standardschriftart1111111111111111111111111111111111111">
    <w:name w:val="WW-Absatz-Standardschriftart1111111111111111111111111111111111111"/>
    <w:rsid w:val="002D4236"/>
  </w:style>
  <w:style w:type="character" w:customStyle="1" w:styleId="WW-Absatz-Standardschriftart11111111111111111111111111111111111111">
    <w:name w:val="WW-Absatz-Standardschriftart11111111111111111111111111111111111111"/>
    <w:rsid w:val="002D4236"/>
  </w:style>
  <w:style w:type="character" w:customStyle="1" w:styleId="WW-Absatz-Standardschriftart111111111111111111111111111111111111111">
    <w:name w:val="WW-Absatz-Standardschriftart111111111111111111111111111111111111111"/>
    <w:rsid w:val="002D4236"/>
  </w:style>
  <w:style w:type="character" w:customStyle="1" w:styleId="WW-Absatz-Standardschriftart1111111111111111111111111111111111111111">
    <w:name w:val="WW-Absatz-Standardschriftart1111111111111111111111111111111111111111"/>
    <w:rsid w:val="002D4236"/>
  </w:style>
  <w:style w:type="character" w:customStyle="1" w:styleId="WW-Absatz-Standardschriftart11111111111111111111111111111111111111111">
    <w:name w:val="WW-Absatz-Standardschriftart11111111111111111111111111111111111111111"/>
    <w:rsid w:val="002D4236"/>
  </w:style>
  <w:style w:type="character" w:customStyle="1" w:styleId="WW-Absatz-Standardschriftart111111111111111111111111111111111111111111">
    <w:name w:val="WW-Absatz-Standardschriftart111111111111111111111111111111111111111111"/>
    <w:rsid w:val="002D4236"/>
  </w:style>
  <w:style w:type="character" w:customStyle="1" w:styleId="WW-Absatz-Standardschriftart1111111111111111111111111111111111111111111">
    <w:name w:val="WW-Absatz-Standardschriftart1111111111111111111111111111111111111111111"/>
    <w:rsid w:val="002D4236"/>
  </w:style>
  <w:style w:type="character" w:customStyle="1" w:styleId="WW-Absatz-Standardschriftart11111111111111111111111111111111111111111111">
    <w:name w:val="WW-Absatz-Standardschriftart11111111111111111111111111111111111111111111"/>
    <w:rsid w:val="002D4236"/>
  </w:style>
  <w:style w:type="character" w:customStyle="1" w:styleId="WW-Absatz-Standardschriftart111111111111111111111111111111111111111111111">
    <w:name w:val="WW-Absatz-Standardschriftart111111111111111111111111111111111111111111111"/>
    <w:rsid w:val="002D4236"/>
  </w:style>
  <w:style w:type="character" w:customStyle="1" w:styleId="WW8Num4z1">
    <w:name w:val="WW8Num4z1"/>
    <w:rsid w:val="002D4236"/>
    <w:rPr>
      <w:rFonts w:ascii="Courier New" w:hAnsi="Courier New"/>
      <w:sz w:val="20"/>
    </w:rPr>
  </w:style>
  <w:style w:type="character" w:customStyle="1" w:styleId="WW8Num4z2">
    <w:name w:val="WW8Num4z2"/>
    <w:rsid w:val="002D4236"/>
    <w:rPr>
      <w:rFonts w:ascii="Wingdings" w:hAnsi="Wingdings"/>
      <w:sz w:val="20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D4236"/>
  </w:style>
  <w:style w:type="character" w:customStyle="1" w:styleId="WW-Absatz-Standardschriftart11111111111111111111111111111111111111111111111">
    <w:name w:val="WW-Absatz-Standardschriftart11111111111111111111111111111111111111111111111"/>
    <w:rsid w:val="002D4236"/>
  </w:style>
  <w:style w:type="character" w:customStyle="1" w:styleId="WW-Absatz-Standardschriftart111111111111111111111111111111111111111111111111">
    <w:name w:val="WW-Absatz-Standardschriftart111111111111111111111111111111111111111111111111"/>
    <w:rsid w:val="002D4236"/>
  </w:style>
  <w:style w:type="character" w:customStyle="1" w:styleId="WW-Absatz-Standardschriftart1111111111111111111111111111111111111111111111111">
    <w:name w:val="WW-Absatz-Standardschriftart1111111111111111111111111111111111111111111111111"/>
    <w:rsid w:val="002D423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D423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D423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D423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D423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D423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D423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D423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D423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D423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D423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D423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D423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D4236"/>
  </w:style>
  <w:style w:type="character" w:customStyle="1" w:styleId="WW8Num3z1">
    <w:name w:val="WW8Num3z1"/>
    <w:rsid w:val="002D4236"/>
    <w:rPr>
      <w:rFonts w:ascii="Courier New" w:hAnsi="Courier New"/>
      <w:sz w:val="20"/>
    </w:rPr>
  </w:style>
  <w:style w:type="character" w:customStyle="1" w:styleId="WW8Num3z2">
    <w:name w:val="WW8Num3z2"/>
    <w:rsid w:val="002D4236"/>
    <w:rPr>
      <w:rFonts w:ascii="Wingdings" w:hAnsi="Wingdings"/>
      <w:sz w:val="20"/>
    </w:rPr>
  </w:style>
  <w:style w:type="character" w:customStyle="1" w:styleId="WW8Num5z1">
    <w:name w:val="WW8Num5z1"/>
    <w:rsid w:val="002D4236"/>
    <w:rPr>
      <w:rFonts w:ascii="Courier New" w:hAnsi="Courier New" w:cs="Courier New"/>
    </w:rPr>
  </w:style>
  <w:style w:type="character" w:customStyle="1" w:styleId="WW8Num5z2">
    <w:name w:val="WW8Num5z2"/>
    <w:rsid w:val="002D4236"/>
    <w:rPr>
      <w:rFonts w:ascii="Wingdings" w:hAnsi="Wingdings"/>
    </w:rPr>
  </w:style>
  <w:style w:type="character" w:customStyle="1" w:styleId="WW8Num13z1">
    <w:name w:val="WW8Num13z1"/>
    <w:rsid w:val="002D4236"/>
    <w:rPr>
      <w:rFonts w:ascii="Courier New" w:hAnsi="Courier New" w:cs="Courier New"/>
    </w:rPr>
  </w:style>
  <w:style w:type="character" w:customStyle="1" w:styleId="WW8Num13z2">
    <w:name w:val="WW8Num13z2"/>
    <w:rsid w:val="002D4236"/>
    <w:rPr>
      <w:rFonts w:ascii="Wingdings" w:hAnsi="Wingdings"/>
    </w:rPr>
  </w:style>
  <w:style w:type="character" w:customStyle="1" w:styleId="WW8Num16z1">
    <w:name w:val="WW8Num16z1"/>
    <w:rsid w:val="002D4236"/>
    <w:rPr>
      <w:rFonts w:ascii="Courier New" w:hAnsi="Courier New" w:cs="Courier New"/>
    </w:rPr>
  </w:style>
  <w:style w:type="character" w:customStyle="1" w:styleId="WW8Num16z2">
    <w:name w:val="WW8Num16z2"/>
    <w:rsid w:val="002D4236"/>
    <w:rPr>
      <w:rFonts w:ascii="Wingdings" w:hAnsi="Wingdings"/>
    </w:rPr>
  </w:style>
  <w:style w:type="character" w:customStyle="1" w:styleId="1">
    <w:name w:val="Основной шрифт абзаца1"/>
    <w:rsid w:val="002D4236"/>
  </w:style>
  <w:style w:type="character" w:customStyle="1" w:styleId="a3">
    <w:name w:val="Основной текст с отступом Знак"/>
    <w:rsid w:val="002D4236"/>
    <w:rPr>
      <w:sz w:val="28"/>
      <w:szCs w:val="24"/>
      <w:lang w:val="ru-RU" w:eastAsia="ar-SA" w:bidi="ar-SA"/>
    </w:rPr>
  </w:style>
  <w:style w:type="character" w:customStyle="1" w:styleId="HTML">
    <w:name w:val="Стандартный HTML Знак"/>
    <w:rsid w:val="002D4236"/>
    <w:rPr>
      <w:rFonts w:ascii="Courier New" w:hAnsi="Courier New" w:cs="Courier New"/>
      <w:lang w:val="ru-RU" w:eastAsia="ar-SA" w:bidi="ar-SA"/>
    </w:rPr>
  </w:style>
  <w:style w:type="character" w:customStyle="1" w:styleId="a4">
    <w:name w:val="Основной текст Знак"/>
    <w:rsid w:val="002D4236"/>
    <w:rPr>
      <w:sz w:val="22"/>
      <w:szCs w:val="22"/>
    </w:rPr>
  </w:style>
  <w:style w:type="character" w:customStyle="1" w:styleId="a5">
    <w:name w:val="Верхний колонтитул Знак"/>
    <w:uiPriority w:val="99"/>
    <w:rsid w:val="002D4236"/>
    <w:rPr>
      <w:sz w:val="22"/>
      <w:szCs w:val="22"/>
    </w:rPr>
  </w:style>
  <w:style w:type="character" w:customStyle="1" w:styleId="a6">
    <w:name w:val="Нижний колонтитул Знак"/>
    <w:uiPriority w:val="99"/>
    <w:rsid w:val="002D4236"/>
    <w:rPr>
      <w:sz w:val="22"/>
      <w:szCs w:val="22"/>
    </w:rPr>
  </w:style>
  <w:style w:type="character" w:customStyle="1" w:styleId="apple-converted-space">
    <w:name w:val="apple-converted-space"/>
    <w:basedOn w:val="1"/>
    <w:rsid w:val="002D4236"/>
  </w:style>
  <w:style w:type="character" w:customStyle="1" w:styleId="a7">
    <w:name w:val="Текст концевой сноски Знак"/>
    <w:rsid w:val="002D4236"/>
  </w:style>
  <w:style w:type="character" w:customStyle="1" w:styleId="a8">
    <w:name w:val="Символы концевой сноски"/>
    <w:rsid w:val="002D4236"/>
    <w:rPr>
      <w:vertAlign w:val="superscript"/>
    </w:rPr>
  </w:style>
  <w:style w:type="character" w:customStyle="1" w:styleId="a9">
    <w:name w:val="Текст сноски Знак"/>
    <w:rsid w:val="002D4236"/>
  </w:style>
  <w:style w:type="character" w:customStyle="1" w:styleId="aa">
    <w:name w:val="Символ сноски"/>
    <w:rsid w:val="002D4236"/>
    <w:rPr>
      <w:vertAlign w:val="superscript"/>
    </w:rPr>
  </w:style>
  <w:style w:type="character" w:customStyle="1" w:styleId="10">
    <w:name w:val="Знак сноски1"/>
    <w:rsid w:val="002D4236"/>
    <w:rPr>
      <w:vertAlign w:val="superscript"/>
    </w:rPr>
  </w:style>
  <w:style w:type="character" w:customStyle="1" w:styleId="11">
    <w:name w:val="Знак концевой сноски1"/>
    <w:rsid w:val="002D4236"/>
    <w:rPr>
      <w:vertAlign w:val="superscript"/>
    </w:rPr>
  </w:style>
  <w:style w:type="character" w:customStyle="1" w:styleId="ab">
    <w:name w:val="Маркеры списка"/>
    <w:rsid w:val="002D4236"/>
    <w:rPr>
      <w:rFonts w:ascii="OpenSymbol" w:eastAsia="OpenSymbol" w:hAnsi="OpenSymbol" w:cs="OpenSymbol"/>
    </w:rPr>
  </w:style>
  <w:style w:type="character" w:customStyle="1" w:styleId="ac">
    <w:name w:val="Символ нумерации"/>
    <w:rsid w:val="002D4236"/>
  </w:style>
  <w:style w:type="character" w:customStyle="1" w:styleId="ListLabel12">
    <w:name w:val="ListLabel 12"/>
    <w:rsid w:val="002D4236"/>
    <w:rPr>
      <w:rFonts w:cs="Symbol"/>
    </w:rPr>
  </w:style>
  <w:style w:type="character" w:styleId="ad">
    <w:name w:val="Strong"/>
    <w:qFormat/>
    <w:rsid w:val="002D4236"/>
    <w:rPr>
      <w:b/>
      <w:bCs/>
    </w:rPr>
  </w:style>
  <w:style w:type="paragraph" w:customStyle="1" w:styleId="12">
    <w:name w:val="Заголовок1"/>
    <w:basedOn w:val="a"/>
    <w:next w:val="ae"/>
    <w:rsid w:val="002D4236"/>
    <w:pPr>
      <w:keepNext/>
      <w:spacing w:before="240" w:after="120" w:line="276" w:lineRule="auto"/>
    </w:pPr>
    <w:rPr>
      <w:rFonts w:ascii="Liberation Sans" w:eastAsia="DejaVu Sans" w:hAnsi="Liberation Sans" w:cs="Lohit Hindi"/>
      <w:sz w:val="28"/>
      <w:szCs w:val="28"/>
    </w:rPr>
  </w:style>
  <w:style w:type="paragraph" w:styleId="ae">
    <w:name w:val="Body Text"/>
    <w:basedOn w:val="a"/>
    <w:link w:val="13"/>
    <w:rsid w:val="002D4236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3">
    <w:name w:val="Основной текст Знак1"/>
    <w:basedOn w:val="a0"/>
    <w:link w:val="ae"/>
    <w:rsid w:val="002D4236"/>
    <w:rPr>
      <w:rFonts w:ascii="Calibri" w:eastAsia="Calibri" w:hAnsi="Calibri" w:cs="Calibri"/>
      <w:lang w:eastAsia="ar-SA"/>
    </w:rPr>
  </w:style>
  <w:style w:type="paragraph" w:styleId="af">
    <w:name w:val="List"/>
    <w:basedOn w:val="ae"/>
    <w:rsid w:val="002D4236"/>
    <w:rPr>
      <w:rFonts w:cs="Lohit Hindi"/>
    </w:rPr>
  </w:style>
  <w:style w:type="paragraph" w:customStyle="1" w:styleId="40">
    <w:name w:val="Название4"/>
    <w:basedOn w:val="a"/>
    <w:rsid w:val="002D423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rsid w:val="002D4236"/>
    <w:pPr>
      <w:suppressLineNumbers/>
    </w:pPr>
  </w:style>
  <w:style w:type="paragraph" w:customStyle="1" w:styleId="30">
    <w:name w:val="Название3"/>
    <w:basedOn w:val="a"/>
    <w:rsid w:val="002D4236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31">
    <w:name w:val="Указатель3"/>
    <w:basedOn w:val="a"/>
    <w:rsid w:val="002D4236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0">
    <w:name w:val="Название2"/>
    <w:basedOn w:val="a"/>
    <w:rsid w:val="002D4236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21">
    <w:name w:val="Указатель2"/>
    <w:basedOn w:val="a"/>
    <w:rsid w:val="002D4236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4">
    <w:name w:val="Название1"/>
    <w:basedOn w:val="a"/>
    <w:rsid w:val="002D4236"/>
    <w:pPr>
      <w:suppressLineNumbers/>
      <w:spacing w:before="120" w:after="120" w:line="276" w:lineRule="auto"/>
    </w:pPr>
    <w:rPr>
      <w:rFonts w:ascii="Calibri" w:eastAsia="Calibri" w:hAnsi="Calibri" w:cs="Lohit Hindi"/>
      <w:i/>
      <w:iCs/>
      <w:sz w:val="24"/>
      <w:szCs w:val="24"/>
    </w:rPr>
  </w:style>
  <w:style w:type="paragraph" w:customStyle="1" w:styleId="15">
    <w:name w:val="Указатель1"/>
    <w:basedOn w:val="a"/>
    <w:rsid w:val="002D4236"/>
    <w:pPr>
      <w:suppressLineNumbers/>
      <w:spacing w:after="200" w:line="276" w:lineRule="auto"/>
    </w:pPr>
    <w:rPr>
      <w:rFonts w:ascii="Calibri" w:eastAsia="Calibri" w:hAnsi="Calibri" w:cs="Lohit Hindi"/>
      <w:sz w:val="22"/>
      <w:szCs w:val="22"/>
    </w:rPr>
  </w:style>
  <w:style w:type="paragraph" w:customStyle="1" w:styleId="af0">
    <w:name w:val="Знак"/>
    <w:basedOn w:val="a"/>
    <w:rsid w:val="002D4236"/>
    <w:pPr>
      <w:spacing w:after="160" w:line="240" w:lineRule="exact"/>
    </w:pPr>
    <w:rPr>
      <w:rFonts w:ascii="Verdana" w:hAnsi="Verdana" w:cs="Verdana"/>
      <w:lang w:val="en-US"/>
    </w:rPr>
  </w:style>
  <w:style w:type="paragraph" w:styleId="af1">
    <w:name w:val="Body Text Indent"/>
    <w:basedOn w:val="a"/>
    <w:link w:val="16"/>
    <w:rsid w:val="002D4236"/>
    <w:pPr>
      <w:ind w:firstLine="708"/>
      <w:jc w:val="both"/>
    </w:pPr>
    <w:rPr>
      <w:rFonts w:ascii="Calibri" w:eastAsia="Calibri" w:hAnsi="Calibri" w:cs="Calibri"/>
      <w:sz w:val="28"/>
      <w:szCs w:val="24"/>
    </w:rPr>
  </w:style>
  <w:style w:type="character" w:customStyle="1" w:styleId="16">
    <w:name w:val="Основной текст с отступом Знак1"/>
    <w:basedOn w:val="a0"/>
    <w:link w:val="af1"/>
    <w:rsid w:val="002D4236"/>
    <w:rPr>
      <w:rFonts w:ascii="Calibri" w:eastAsia="Calibri" w:hAnsi="Calibri" w:cs="Calibri"/>
      <w:sz w:val="28"/>
      <w:szCs w:val="24"/>
      <w:lang w:eastAsia="ar-SA"/>
    </w:rPr>
  </w:style>
  <w:style w:type="paragraph" w:styleId="HTML0">
    <w:name w:val="HTML Preformatted"/>
    <w:basedOn w:val="a"/>
    <w:link w:val="HTML1"/>
    <w:rsid w:val="002D4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1">
    <w:name w:val="Стандартный HTML Знак1"/>
    <w:basedOn w:val="a0"/>
    <w:link w:val="HTML0"/>
    <w:rsid w:val="002D4236"/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D4236"/>
    <w:pPr>
      <w:widowControl w:val="0"/>
      <w:suppressAutoHyphens/>
      <w:autoSpaceDE w:val="0"/>
      <w:ind w:left="0"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styleId="af2">
    <w:name w:val="List Paragraph"/>
    <w:basedOn w:val="a"/>
    <w:qFormat/>
    <w:rsid w:val="002D423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3">
    <w:name w:val="Знак Знак Знак Знак"/>
    <w:basedOn w:val="a"/>
    <w:rsid w:val="002D4236"/>
    <w:pPr>
      <w:spacing w:before="280" w:after="280"/>
      <w:jc w:val="both"/>
    </w:pPr>
    <w:rPr>
      <w:rFonts w:ascii="Tahoma" w:hAnsi="Tahoma" w:cs="Tahoma"/>
      <w:lang w:val="en-US"/>
    </w:rPr>
  </w:style>
  <w:style w:type="paragraph" w:styleId="af4">
    <w:name w:val="header"/>
    <w:basedOn w:val="a"/>
    <w:link w:val="17"/>
    <w:uiPriority w:val="99"/>
    <w:rsid w:val="002D423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7">
    <w:name w:val="Верхний колонтитул Знак1"/>
    <w:basedOn w:val="a0"/>
    <w:link w:val="af4"/>
    <w:rsid w:val="002D4236"/>
    <w:rPr>
      <w:rFonts w:ascii="Calibri" w:eastAsia="Calibri" w:hAnsi="Calibri" w:cs="Calibri"/>
      <w:lang w:eastAsia="ar-SA"/>
    </w:rPr>
  </w:style>
  <w:style w:type="paragraph" w:styleId="af5">
    <w:name w:val="footer"/>
    <w:basedOn w:val="a"/>
    <w:link w:val="18"/>
    <w:uiPriority w:val="99"/>
    <w:rsid w:val="002D423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8">
    <w:name w:val="Нижний колонтитул Знак1"/>
    <w:basedOn w:val="a0"/>
    <w:link w:val="af5"/>
    <w:uiPriority w:val="99"/>
    <w:rsid w:val="002D4236"/>
    <w:rPr>
      <w:rFonts w:ascii="Calibri" w:eastAsia="Calibri" w:hAnsi="Calibri" w:cs="Calibri"/>
      <w:lang w:eastAsia="ar-SA"/>
    </w:rPr>
  </w:style>
  <w:style w:type="paragraph" w:customStyle="1" w:styleId="19">
    <w:name w:val="Знак Знак Знак Знак1 Знак Знак Знак Знак Знак Знак Знак Знак Знак Знак Знак Знак"/>
    <w:basedOn w:val="a"/>
    <w:rsid w:val="002D4236"/>
    <w:pPr>
      <w:spacing w:after="160" w:line="240" w:lineRule="exact"/>
    </w:pPr>
    <w:rPr>
      <w:rFonts w:ascii="Verdana" w:hAnsi="Verdana" w:cs="Verdana"/>
      <w:lang w:val="en-US"/>
    </w:rPr>
  </w:style>
  <w:style w:type="paragraph" w:styleId="af6">
    <w:name w:val="endnote text"/>
    <w:basedOn w:val="a"/>
    <w:link w:val="1a"/>
    <w:rsid w:val="002D4236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a">
    <w:name w:val="Текст концевой сноски Знак1"/>
    <w:basedOn w:val="a0"/>
    <w:link w:val="af6"/>
    <w:rsid w:val="002D4236"/>
    <w:rPr>
      <w:rFonts w:ascii="Calibri" w:eastAsia="Calibri" w:hAnsi="Calibri" w:cs="Calibri"/>
      <w:sz w:val="20"/>
      <w:szCs w:val="20"/>
      <w:lang w:eastAsia="ar-SA"/>
    </w:rPr>
  </w:style>
  <w:style w:type="paragraph" w:styleId="af7">
    <w:name w:val="footnote text"/>
    <w:basedOn w:val="a"/>
    <w:link w:val="1b"/>
    <w:rsid w:val="002D4236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b">
    <w:name w:val="Текст сноски Знак1"/>
    <w:basedOn w:val="a0"/>
    <w:link w:val="af7"/>
    <w:rsid w:val="002D4236"/>
    <w:rPr>
      <w:rFonts w:ascii="Calibri" w:eastAsia="Calibri" w:hAnsi="Calibri" w:cs="Calibri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2D4236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аголовок таблицы"/>
    <w:basedOn w:val="af8"/>
    <w:rsid w:val="002D4236"/>
    <w:pPr>
      <w:jc w:val="center"/>
    </w:pPr>
    <w:rPr>
      <w:b/>
      <w:bCs/>
    </w:rPr>
  </w:style>
  <w:style w:type="paragraph" w:customStyle="1" w:styleId="1c">
    <w:name w:val="Абзац списка1"/>
    <w:basedOn w:val="a"/>
    <w:rsid w:val="002D4236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afa">
    <w:name w:val="No Spacing"/>
    <w:uiPriority w:val="1"/>
    <w:qFormat/>
    <w:rsid w:val="002D4236"/>
    <w:pPr>
      <w:suppressAutoHyphens/>
      <w:ind w:left="0" w:firstLine="0"/>
      <w:jc w:val="left"/>
    </w:pPr>
    <w:rPr>
      <w:rFonts w:ascii="Calibri" w:eastAsia="Calibri" w:hAnsi="Calibri" w:cs="Calibri"/>
      <w:lang w:eastAsia="ar-SA"/>
    </w:rPr>
  </w:style>
  <w:style w:type="paragraph" w:styleId="afb">
    <w:name w:val="Normal (Web)"/>
    <w:basedOn w:val="a"/>
    <w:rsid w:val="002D4236"/>
    <w:pPr>
      <w:spacing w:before="280" w:after="280" w:line="276" w:lineRule="auto"/>
    </w:pPr>
    <w:rPr>
      <w:rFonts w:ascii="Arial" w:eastAsia="Calibri" w:hAnsi="Arial" w:cs="Arial"/>
      <w:color w:val="77787B"/>
      <w:sz w:val="18"/>
      <w:szCs w:val="18"/>
    </w:rPr>
  </w:style>
  <w:style w:type="paragraph" w:customStyle="1" w:styleId="Style30">
    <w:name w:val="Style30"/>
    <w:basedOn w:val="a"/>
    <w:rsid w:val="002D4236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2D4236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d">
    <w:name w:val="Знак1"/>
    <w:basedOn w:val="a"/>
    <w:rsid w:val="002D4236"/>
    <w:pPr>
      <w:spacing w:after="160" w:line="240" w:lineRule="exact"/>
    </w:pPr>
    <w:rPr>
      <w:rFonts w:ascii="Verdana" w:eastAsia="Calibri" w:hAnsi="Verdana" w:cs="Calibri"/>
      <w:lang w:val="en-US"/>
    </w:rPr>
  </w:style>
  <w:style w:type="paragraph" w:customStyle="1" w:styleId="text3cl">
    <w:name w:val="text3cl"/>
    <w:basedOn w:val="a"/>
    <w:rsid w:val="002D4236"/>
    <w:pPr>
      <w:spacing w:before="280" w:after="28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WW-">
    <w:name w:val="WW-Базовый"/>
    <w:rsid w:val="002D4236"/>
    <w:pPr>
      <w:widowControl w:val="0"/>
      <w:suppressAutoHyphens/>
      <w:autoSpaceDE w:val="0"/>
      <w:ind w:left="0" w:firstLine="0"/>
      <w:jc w:val="left"/>
    </w:pPr>
    <w:rPr>
      <w:rFonts w:ascii="Times New Roman" w:eastAsia="Arial" w:hAnsi="Times New Roman" w:cs="Times New Roman"/>
      <w:kern w:val="1"/>
      <w:sz w:val="24"/>
      <w:szCs w:val="24"/>
      <w:lang w:eastAsia="hi-IN" w:bidi="hi-IN"/>
    </w:rPr>
  </w:style>
  <w:style w:type="character" w:styleId="afc">
    <w:name w:val="Hyperlink"/>
    <w:uiPriority w:val="99"/>
    <w:unhideWhenUsed/>
    <w:rsid w:val="002D4236"/>
    <w:rPr>
      <w:color w:val="0563C1"/>
      <w:u w:val="single"/>
    </w:rPr>
  </w:style>
  <w:style w:type="paragraph" w:styleId="afd">
    <w:name w:val="annotation text"/>
    <w:basedOn w:val="a"/>
    <w:link w:val="afe"/>
    <w:uiPriority w:val="99"/>
    <w:semiHidden/>
    <w:unhideWhenUsed/>
    <w:rsid w:val="002D4236"/>
  </w:style>
  <w:style w:type="character" w:customStyle="1" w:styleId="afe">
    <w:name w:val="Текст примечания Знак"/>
    <w:basedOn w:val="a0"/>
    <w:link w:val="afd"/>
    <w:uiPriority w:val="99"/>
    <w:semiHidden/>
    <w:rsid w:val="002D42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D423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2D423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f1">
    <w:name w:val="Balloon Text"/>
    <w:basedOn w:val="a"/>
    <w:link w:val="aff2"/>
    <w:uiPriority w:val="99"/>
    <w:semiHidden/>
    <w:unhideWhenUsed/>
    <w:rsid w:val="002D4236"/>
    <w:rPr>
      <w:rFonts w:ascii="Segoe UI" w:hAnsi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2D4236"/>
    <w:rPr>
      <w:rFonts w:ascii="Segoe UI" w:eastAsia="Times New Roman" w:hAnsi="Segoe UI" w:cs="Times New Roman"/>
      <w:sz w:val="18"/>
      <w:szCs w:val="18"/>
      <w:lang w:eastAsia="ar-SA"/>
    </w:rPr>
  </w:style>
  <w:style w:type="table" w:styleId="aff3">
    <w:name w:val="Table Grid"/>
    <w:basedOn w:val="a1"/>
    <w:uiPriority w:val="39"/>
    <w:rsid w:val="002D423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D4236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D4236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Placeholder Text"/>
    <w:uiPriority w:val="99"/>
    <w:semiHidden/>
    <w:rsid w:val="002D4236"/>
    <w:rPr>
      <w:color w:val="808080"/>
    </w:rPr>
  </w:style>
  <w:style w:type="table" w:customStyle="1" w:styleId="1e">
    <w:name w:val="Сетка таблицы1"/>
    <w:basedOn w:val="a1"/>
    <w:next w:val="aff3"/>
    <w:uiPriority w:val="39"/>
    <w:rsid w:val="00AC5C3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32D6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236"/>
    <w:pPr>
      <w:suppressAutoHyphens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2D4236"/>
    <w:pPr>
      <w:keepNext/>
      <w:tabs>
        <w:tab w:val="num" w:pos="0"/>
      </w:tabs>
      <w:ind w:left="1008" w:hanging="1008"/>
      <w:jc w:val="both"/>
      <w:outlineLvl w:val="4"/>
    </w:pPr>
    <w:rPr>
      <w:rFonts w:ascii="Calibri" w:eastAsia="Calibri" w:hAnsi="Calibri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D4236"/>
    <w:rPr>
      <w:rFonts w:ascii="Calibri" w:eastAsia="Calibri" w:hAnsi="Calibri" w:cs="Calibri"/>
      <w:sz w:val="28"/>
      <w:szCs w:val="20"/>
      <w:lang w:eastAsia="ar-SA"/>
    </w:rPr>
  </w:style>
  <w:style w:type="character" w:customStyle="1" w:styleId="WW8Num4z0">
    <w:name w:val="WW8Num4z0"/>
    <w:rsid w:val="002D4236"/>
    <w:rPr>
      <w:rFonts w:ascii="Symbol" w:hAnsi="Symbol"/>
      <w:sz w:val="20"/>
    </w:rPr>
  </w:style>
  <w:style w:type="character" w:customStyle="1" w:styleId="WW8Num5z0">
    <w:name w:val="WW8Num5z0"/>
    <w:rsid w:val="002D4236"/>
    <w:rPr>
      <w:rFonts w:ascii="Symbol" w:hAnsi="Symbol"/>
    </w:rPr>
  </w:style>
  <w:style w:type="character" w:customStyle="1" w:styleId="WW8Num6z0">
    <w:name w:val="WW8Num6z0"/>
    <w:rsid w:val="002D4236"/>
    <w:rPr>
      <w:lang w:val="ru-RU"/>
    </w:rPr>
  </w:style>
  <w:style w:type="character" w:customStyle="1" w:styleId="WW8Num7z0">
    <w:name w:val="WW8Num7z0"/>
    <w:rsid w:val="002D4236"/>
    <w:rPr>
      <w:lang w:val="ru-RU"/>
    </w:rPr>
  </w:style>
  <w:style w:type="character" w:customStyle="1" w:styleId="WW8Num11z0">
    <w:name w:val="WW8Num11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2z0">
    <w:name w:val="WW8Num12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3z0">
    <w:name w:val="WW8Num13z0"/>
    <w:rsid w:val="002D4236"/>
    <w:rPr>
      <w:rFonts w:ascii="Symbol" w:hAnsi="Symbol"/>
    </w:rPr>
  </w:style>
  <w:style w:type="character" w:customStyle="1" w:styleId="WW8Num15z0">
    <w:name w:val="WW8Num15z0"/>
    <w:rsid w:val="002D4236"/>
    <w:rPr>
      <w:rFonts w:ascii="Symbol" w:hAnsi="Symbol"/>
    </w:rPr>
  </w:style>
  <w:style w:type="character" w:customStyle="1" w:styleId="WW8Num16z0">
    <w:name w:val="WW8Num16z0"/>
    <w:rsid w:val="002D4236"/>
    <w:rPr>
      <w:rFonts w:ascii="Symbol" w:hAnsi="Symbol"/>
    </w:rPr>
  </w:style>
  <w:style w:type="character" w:customStyle="1" w:styleId="WW8Num17z0">
    <w:name w:val="WW8Num17z0"/>
    <w:rsid w:val="002D4236"/>
    <w:rPr>
      <w:rFonts w:ascii="Symbol" w:hAnsi="Symbol" w:cs="Symbol"/>
    </w:rPr>
  </w:style>
  <w:style w:type="character" w:customStyle="1" w:styleId="WW8Num18z0">
    <w:name w:val="WW8Num18z0"/>
    <w:rsid w:val="002D4236"/>
    <w:rPr>
      <w:rFonts w:ascii="Symbol" w:hAnsi="Symbol" w:cs="Symbol"/>
    </w:rPr>
  </w:style>
  <w:style w:type="character" w:customStyle="1" w:styleId="WW8Num19z0">
    <w:name w:val="WW8Num19z0"/>
    <w:rsid w:val="002D4236"/>
    <w:rPr>
      <w:rFonts w:ascii="Symbol" w:hAnsi="Symbol" w:cs="Symbol"/>
    </w:rPr>
  </w:style>
  <w:style w:type="character" w:customStyle="1" w:styleId="WW8Num20z0">
    <w:name w:val="WW8Num20z0"/>
    <w:rsid w:val="002D4236"/>
    <w:rPr>
      <w:rFonts w:ascii="Symbol" w:hAnsi="Symbol" w:cs="OpenSymbol"/>
    </w:rPr>
  </w:style>
  <w:style w:type="character" w:customStyle="1" w:styleId="WW8Num21z0">
    <w:name w:val="WW8Num21z0"/>
    <w:rsid w:val="002D4236"/>
    <w:rPr>
      <w:rFonts w:ascii="Symbol" w:hAnsi="Symbol" w:cs="OpenSymbol"/>
    </w:rPr>
  </w:style>
  <w:style w:type="character" w:customStyle="1" w:styleId="WW8Num22z0">
    <w:name w:val="WW8Num22z0"/>
    <w:rsid w:val="002D4236"/>
    <w:rPr>
      <w:rFonts w:ascii="Symbol" w:hAnsi="Symbol" w:cs="OpenSymbol"/>
    </w:rPr>
  </w:style>
  <w:style w:type="character" w:customStyle="1" w:styleId="4">
    <w:name w:val="Основной шрифт абзаца4"/>
    <w:rsid w:val="002D4236"/>
  </w:style>
  <w:style w:type="character" w:customStyle="1" w:styleId="WW8Num14z0">
    <w:name w:val="WW8Num14z0"/>
    <w:rsid w:val="002D4236"/>
    <w:rPr>
      <w:rFonts w:ascii="Symbol" w:hAnsi="Symbol"/>
    </w:rPr>
  </w:style>
  <w:style w:type="character" w:customStyle="1" w:styleId="WW8Num23z0">
    <w:name w:val="WW8Num23z0"/>
    <w:rsid w:val="002D4236"/>
    <w:rPr>
      <w:rFonts w:ascii="Symbol" w:hAnsi="Symbol" w:cs="OpenSymbol"/>
    </w:rPr>
  </w:style>
  <w:style w:type="character" w:customStyle="1" w:styleId="Absatz-Standardschriftart">
    <w:name w:val="Absatz-Standardschriftart"/>
    <w:rsid w:val="002D4236"/>
  </w:style>
  <w:style w:type="character" w:customStyle="1" w:styleId="WW-Absatz-Standardschriftart">
    <w:name w:val="WW-Absatz-Standardschriftart"/>
    <w:rsid w:val="002D4236"/>
  </w:style>
  <w:style w:type="character" w:customStyle="1" w:styleId="WW-Absatz-Standardschriftart1">
    <w:name w:val="WW-Absatz-Standardschriftart1"/>
    <w:rsid w:val="002D4236"/>
  </w:style>
  <w:style w:type="character" w:customStyle="1" w:styleId="WW-Absatz-Standardschriftart11">
    <w:name w:val="WW-Absatz-Standardschriftart11"/>
    <w:rsid w:val="002D4236"/>
  </w:style>
  <w:style w:type="character" w:customStyle="1" w:styleId="WW8Num8z0">
    <w:name w:val="WW8Num8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9z0">
    <w:name w:val="WW8Num9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0">
    <w:name w:val="WW8Num10z0"/>
    <w:rsid w:val="002D4236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1">
    <w:name w:val="WW8Num10z1"/>
    <w:rsid w:val="002D4236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D4236"/>
  </w:style>
  <w:style w:type="character" w:customStyle="1" w:styleId="WW-Absatz-Standardschriftart1111">
    <w:name w:val="WW-Absatz-Standardschriftart1111"/>
    <w:rsid w:val="002D4236"/>
  </w:style>
  <w:style w:type="character" w:customStyle="1" w:styleId="WW-Absatz-Standardschriftart11111">
    <w:name w:val="WW-Absatz-Standardschriftart11111"/>
    <w:rsid w:val="002D4236"/>
  </w:style>
  <w:style w:type="character" w:customStyle="1" w:styleId="WW-Absatz-Standardschriftart111111">
    <w:name w:val="WW-Absatz-Standardschriftart111111"/>
    <w:rsid w:val="002D4236"/>
  </w:style>
  <w:style w:type="character" w:customStyle="1" w:styleId="WW-Absatz-Standardschriftart1111111">
    <w:name w:val="WW-Absatz-Standardschriftart1111111"/>
    <w:rsid w:val="002D4236"/>
  </w:style>
  <w:style w:type="character" w:customStyle="1" w:styleId="WW-Absatz-Standardschriftart11111111">
    <w:name w:val="WW-Absatz-Standardschriftart11111111"/>
    <w:rsid w:val="002D4236"/>
  </w:style>
  <w:style w:type="character" w:customStyle="1" w:styleId="WW-Absatz-Standardschriftart111111111">
    <w:name w:val="WW-Absatz-Standardschriftart111111111"/>
    <w:rsid w:val="002D4236"/>
  </w:style>
  <w:style w:type="character" w:customStyle="1" w:styleId="WW-Absatz-Standardschriftart1111111111">
    <w:name w:val="WW-Absatz-Standardschriftart1111111111"/>
    <w:rsid w:val="002D4236"/>
  </w:style>
  <w:style w:type="character" w:customStyle="1" w:styleId="WW-Absatz-Standardschriftart11111111111">
    <w:name w:val="WW-Absatz-Standardschriftart11111111111"/>
    <w:rsid w:val="002D4236"/>
  </w:style>
  <w:style w:type="character" w:customStyle="1" w:styleId="WW-Absatz-Standardschriftart111111111111">
    <w:name w:val="WW-Absatz-Standardschriftart111111111111"/>
    <w:rsid w:val="002D4236"/>
  </w:style>
  <w:style w:type="character" w:customStyle="1" w:styleId="WW-Absatz-Standardschriftart1111111111111">
    <w:name w:val="WW-Absatz-Standardschriftart1111111111111"/>
    <w:rsid w:val="002D4236"/>
  </w:style>
  <w:style w:type="character" w:customStyle="1" w:styleId="WW-Absatz-Standardschriftart11111111111111">
    <w:name w:val="WW-Absatz-Standardschriftart11111111111111"/>
    <w:rsid w:val="002D4236"/>
  </w:style>
  <w:style w:type="character" w:customStyle="1" w:styleId="WW-Absatz-Standardschriftart111111111111111">
    <w:name w:val="WW-Absatz-Standardschriftart111111111111111"/>
    <w:rsid w:val="002D4236"/>
  </w:style>
  <w:style w:type="character" w:customStyle="1" w:styleId="WW8Num3z0">
    <w:name w:val="WW8Num3z0"/>
    <w:rsid w:val="002D4236"/>
    <w:rPr>
      <w:rFonts w:ascii="Symbol" w:hAnsi="Symbol"/>
      <w:sz w:val="20"/>
    </w:rPr>
  </w:style>
  <w:style w:type="character" w:customStyle="1" w:styleId="WW8Num11z1">
    <w:name w:val="WW8Num11z1"/>
    <w:rsid w:val="002D4236"/>
    <w:rPr>
      <w:rFonts w:ascii="OpenSymbol" w:hAnsi="OpenSymbol" w:cs="OpenSymbol"/>
    </w:rPr>
  </w:style>
  <w:style w:type="character" w:customStyle="1" w:styleId="WW8Num19z1">
    <w:name w:val="WW8Num19z1"/>
    <w:rsid w:val="002D4236"/>
    <w:rPr>
      <w:rFonts w:ascii="Courier New" w:hAnsi="Courier New" w:cs="Courier New"/>
    </w:rPr>
  </w:style>
  <w:style w:type="character" w:customStyle="1" w:styleId="WW8Num19z2">
    <w:name w:val="WW8Num19z2"/>
    <w:rsid w:val="002D4236"/>
    <w:rPr>
      <w:rFonts w:ascii="Wingdings" w:hAnsi="Wingdings"/>
    </w:rPr>
  </w:style>
  <w:style w:type="character" w:customStyle="1" w:styleId="WW8Num19z3">
    <w:name w:val="WW8Num19z3"/>
    <w:rsid w:val="002D4236"/>
    <w:rPr>
      <w:rFonts w:ascii="Symbol" w:hAnsi="Symbol"/>
    </w:rPr>
  </w:style>
  <w:style w:type="character" w:customStyle="1" w:styleId="3">
    <w:name w:val="Основной шрифт абзаца3"/>
    <w:rsid w:val="002D4236"/>
  </w:style>
  <w:style w:type="character" w:customStyle="1" w:styleId="WW-Absatz-Standardschriftart1111111111111111">
    <w:name w:val="WW-Absatz-Standardschriftart1111111111111111"/>
    <w:rsid w:val="002D4236"/>
  </w:style>
  <w:style w:type="character" w:customStyle="1" w:styleId="2">
    <w:name w:val="Основной шрифт абзаца2"/>
    <w:rsid w:val="002D4236"/>
  </w:style>
  <w:style w:type="character" w:customStyle="1" w:styleId="WW8Num12z1">
    <w:name w:val="WW8Num12z1"/>
    <w:rsid w:val="002D4236"/>
    <w:rPr>
      <w:rFonts w:ascii="OpenSymbol" w:hAnsi="OpenSymbol" w:cs="OpenSymbol"/>
    </w:rPr>
  </w:style>
  <w:style w:type="character" w:customStyle="1" w:styleId="WW-Absatz-Standardschriftart11111111111111111">
    <w:name w:val="WW-Absatz-Standardschriftart11111111111111111"/>
    <w:rsid w:val="002D4236"/>
  </w:style>
  <w:style w:type="character" w:customStyle="1" w:styleId="WW8Num14z1">
    <w:name w:val="WW8Num14z1"/>
    <w:rsid w:val="002D4236"/>
    <w:rPr>
      <w:rFonts w:ascii="OpenSymbol" w:hAnsi="OpenSymbol" w:cs="OpenSymbol"/>
    </w:rPr>
  </w:style>
  <w:style w:type="character" w:customStyle="1" w:styleId="WW-Absatz-Standardschriftart111111111111111111">
    <w:name w:val="WW-Absatz-Standardschriftart111111111111111111"/>
    <w:rsid w:val="002D4236"/>
  </w:style>
  <w:style w:type="character" w:customStyle="1" w:styleId="WW-Absatz-Standardschriftart1111111111111111111">
    <w:name w:val="WW-Absatz-Standardschriftart1111111111111111111"/>
    <w:rsid w:val="002D4236"/>
  </w:style>
  <w:style w:type="character" w:customStyle="1" w:styleId="WW-Absatz-Standardschriftart11111111111111111111">
    <w:name w:val="WW-Absatz-Standardschriftart11111111111111111111"/>
    <w:rsid w:val="002D4236"/>
  </w:style>
  <w:style w:type="character" w:customStyle="1" w:styleId="WW-Absatz-Standardschriftart111111111111111111111">
    <w:name w:val="WW-Absatz-Standardschriftart111111111111111111111"/>
    <w:rsid w:val="002D4236"/>
  </w:style>
  <w:style w:type="character" w:customStyle="1" w:styleId="WW-Absatz-Standardschriftart1111111111111111111111">
    <w:name w:val="WW-Absatz-Standardschriftart1111111111111111111111"/>
    <w:rsid w:val="002D4236"/>
  </w:style>
  <w:style w:type="character" w:customStyle="1" w:styleId="WW-Absatz-Standardschriftart11111111111111111111111">
    <w:name w:val="WW-Absatz-Standardschriftart11111111111111111111111"/>
    <w:rsid w:val="002D4236"/>
  </w:style>
  <w:style w:type="character" w:customStyle="1" w:styleId="WW-Absatz-Standardschriftart111111111111111111111111">
    <w:name w:val="WW-Absatz-Standardschriftart111111111111111111111111"/>
    <w:rsid w:val="002D4236"/>
  </w:style>
  <w:style w:type="character" w:customStyle="1" w:styleId="WW-Absatz-Standardschriftart1111111111111111111111111">
    <w:name w:val="WW-Absatz-Standardschriftart1111111111111111111111111"/>
    <w:rsid w:val="002D4236"/>
  </w:style>
  <w:style w:type="character" w:customStyle="1" w:styleId="WW-Absatz-Standardschriftart11111111111111111111111111">
    <w:name w:val="WW-Absatz-Standardschriftart11111111111111111111111111"/>
    <w:rsid w:val="002D4236"/>
  </w:style>
  <w:style w:type="character" w:customStyle="1" w:styleId="WW-Absatz-Standardschriftart111111111111111111111111111">
    <w:name w:val="WW-Absatz-Standardschriftart111111111111111111111111111"/>
    <w:rsid w:val="002D4236"/>
  </w:style>
  <w:style w:type="character" w:customStyle="1" w:styleId="WW-Absatz-Standardschriftart1111111111111111111111111111">
    <w:name w:val="WW-Absatz-Standardschriftart1111111111111111111111111111"/>
    <w:rsid w:val="002D4236"/>
  </w:style>
  <w:style w:type="character" w:customStyle="1" w:styleId="WW-Absatz-Standardschriftart11111111111111111111111111111">
    <w:name w:val="WW-Absatz-Standardschriftart11111111111111111111111111111"/>
    <w:rsid w:val="002D4236"/>
  </w:style>
  <w:style w:type="character" w:customStyle="1" w:styleId="WW-Absatz-Standardschriftart111111111111111111111111111111">
    <w:name w:val="WW-Absatz-Standardschriftart111111111111111111111111111111"/>
    <w:rsid w:val="002D4236"/>
  </w:style>
  <w:style w:type="character" w:customStyle="1" w:styleId="WW-Absatz-Standardschriftart1111111111111111111111111111111">
    <w:name w:val="WW-Absatz-Standardschriftart1111111111111111111111111111111"/>
    <w:rsid w:val="002D4236"/>
  </w:style>
  <w:style w:type="character" w:customStyle="1" w:styleId="WW-Absatz-Standardschriftart11111111111111111111111111111111">
    <w:name w:val="WW-Absatz-Standardschriftart11111111111111111111111111111111"/>
    <w:rsid w:val="002D4236"/>
  </w:style>
  <w:style w:type="character" w:customStyle="1" w:styleId="WW-Absatz-Standardschriftart111111111111111111111111111111111">
    <w:name w:val="WW-Absatz-Standardschriftart111111111111111111111111111111111"/>
    <w:rsid w:val="002D4236"/>
  </w:style>
  <w:style w:type="character" w:customStyle="1" w:styleId="WW-Absatz-Standardschriftart1111111111111111111111111111111111">
    <w:name w:val="WW-Absatz-Standardschriftart1111111111111111111111111111111111"/>
    <w:rsid w:val="002D4236"/>
  </w:style>
  <w:style w:type="character" w:customStyle="1" w:styleId="WW-Absatz-Standardschriftart11111111111111111111111111111111111">
    <w:name w:val="WW-Absatz-Standardschriftart11111111111111111111111111111111111"/>
    <w:rsid w:val="002D4236"/>
  </w:style>
  <w:style w:type="character" w:customStyle="1" w:styleId="WW-Absatz-Standardschriftart111111111111111111111111111111111111">
    <w:name w:val="WW-Absatz-Standardschriftart111111111111111111111111111111111111"/>
    <w:rsid w:val="002D4236"/>
  </w:style>
  <w:style w:type="character" w:customStyle="1" w:styleId="WW-Absatz-Standardschriftart1111111111111111111111111111111111111">
    <w:name w:val="WW-Absatz-Standardschriftart1111111111111111111111111111111111111"/>
    <w:rsid w:val="002D4236"/>
  </w:style>
  <w:style w:type="character" w:customStyle="1" w:styleId="WW-Absatz-Standardschriftart11111111111111111111111111111111111111">
    <w:name w:val="WW-Absatz-Standardschriftart11111111111111111111111111111111111111"/>
    <w:rsid w:val="002D4236"/>
  </w:style>
  <w:style w:type="character" w:customStyle="1" w:styleId="WW-Absatz-Standardschriftart111111111111111111111111111111111111111">
    <w:name w:val="WW-Absatz-Standardschriftart111111111111111111111111111111111111111"/>
    <w:rsid w:val="002D4236"/>
  </w:style>
  <w:style w:type="character" w:customStyle="1" w:styleId="WW-Absatz-Standardschriftart1111111111111111111111111111111111111111">
    <w:name w:val="WW-Absatz-Standardschriftart1111111111111111111111111111111111111111"/>
    <w:rsid w:val="002D4236"/>
  </w:style>
  <w:style w:type="character" w:customStyle="1" w:styleId="WW-Absatz-Standardschriftart11111111111111111111111111111111111111111">
    <w:name w:val="WW-Absatz-Standardschriftart11111111111111111111111111111111111111111"/>
    <w:rsid w:val="002D4236"/>
  </w:style>
  <w:style w:type="character" w:customStyle="1" w:styleId="WW-Absatz-Standardschriftart111111111111111111111111111111111111111111">
    <w:name w:val="WW-Absatz-Standardschriftart111111111111111111111111111111111111111111"/>
    <w:rsid w:val="002D4236"/>
  </w:style>
  <w:style w:type="character" w:customStyle="1" w:styleId="WW-Absatz-Standardschriftart1111111111111111111111111111111111111111111">
    <w:name w:val="WW-Absatz-Standardschriftart1111111111111111111111111111111111111111111"/>
    <w:rsid w:val="002D4236"/>
  </w:style>
  <w:style w:type="character" w:customStyle="1" w:styleId="WW-Absatz-Standardschriftart11111111111111111111111111111111111111111111">
    <w:name w:val="WW-Absatz-Standardschriftart11111111111111111111111111111111111111111111"/>
    <w:rsid w:val="002D4236"/>
  </w:style>
  <w:style w:type="character" w:customStyle="1" w:styleId="WW-Absatz-Standardschriftart111111111111111111111111111111111111111111111">
    <w:name w:val="WW-Absatz-Standardschriftart111111111111111111111111111111111111111111111"/>
    <w:rsid w:val="002D4236"/>
  </w:style>
  <w:style w:type="character" w:customStyle="1" w:styleId="WW8Num4z1">
    <w:name w:val="WW8Num4z1"/>
    <w:rsid w:val="002D4236"/>
    <w:rPr>
      <w:rFonts w:ascii="Courier New" w:hAnsi="Courier New"/>
      <w:sz w:val="20"/>
    </w:rPr>
  </w:style>
  <w:style w:type="character" w:customStyle="1" w:styleId="WW8Num4z2">
    <w:name w:val="WW8Num4z2"/>
    <w:rsid w:val="002D4236"/>
    <w:rPr>
      <w:rFonts w:ascii="Wingdings" w:hAnsi="Wingdings"/>
      <w:sz w:val="20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D4236"/>
  </w:style>
  <w:style w:type="character" w:customStyle="1" w:styleId="WW-Absatz-Standardschriftart11111111111111111111111111111111111111111111111">
    <w:name w:val="WW-Absatz-Standardschriftart11111111111111111111111111111111111111111111111"/>
    <w:rsid w:val="002D4236"/>
  </w:style>
  <w:style w:type="character" w:customStyle="1" w:styleId="WW-Absatz-Standardschriftart111111111111111111111111111111111111111111111111">
    <w:name w:val="WW-Absatz-Standardschriftart111111111111111111111111111111111111111111111111"/>
    <w:rsid w:val="002D4236"/>
  </w:style>
  <w:style w:type="character" w:customStyle="1" w:styleId="WW-Absatz-Standardschriftart1111111111111111111111111111111111111111111111111">
    <w:name w:val="WW-Absatz-Standardschriftart1111111111111111111111111111111111111111111111111"/>
    <w:rsid w:val="002D423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D423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D423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D423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D423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D423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D423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D423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D423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D423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D423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D423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D423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D4236"/>
  </w:style>
  <w:style w:type="character" w:customStyle="1" w:styleId="WW8Num3z1">
    <w:name w:val="WW8Num3z1"/>
    <w:rsid w:val="002D4236"/>
    <w:rPr>
      <w:rFonts w:ascii="Courier New" w:hAnsi="Courier New"/>
      <w:sz w:val="20"/>
    </w:rPr>
  </w:style>
  <w:style w:type="character" w:customStyle="1" w:styleId="WW8Num3z2">
    <w:name w:val="WW8Num3z2"/>
    <w:rsid w:val="002D4236"/>
    <w:rPr>
      <w:rFonts w:ascii="Wingdings" w:hAnsi="Wingdings"/>
      <w:sz w:val="20"/>
    </w:rPr>
  </w:style>
  <w:style w:type="character" w:customStyle="1" w:styleId="WW8Num5z1">
    <w:name w:val="WW8Num5z1"/>
    <w:rsid w:val="002D4236"/>
    <w:rPr>
      <w:rFonts w:ascii="Courier New" w:hAnsi="Courier New" w:cs="Courier New"/>
    </w:rPr>
  </w:style>
  <w:style w:type="character" w:customStyle="1" w:styleId="WW8Num5z2">
    <w:name w:val="WW8Num5z2"/>
    <w:rsid w:val="002D4236"/>
    <w:rPr>
      <w:rFonts w:ascii="Wingdings" w:hAnsi="Wingdings"/>
    </w:rPr>
  </w:style>
  <w:style w:type="character" w:customStyle="1" w:styleId="WW8Num13z1">
    <w:name w:val="WW8Num13z1"/>
    <w:rsid w:val="002D4236"/>
    <w:rPr>
      <w:rFonts w:ascii="Courier New" w:hAnsi="Courier New" w:cs="Courier New"/>
    </w:rPr>
  </w:style>
  <w:style w:type="character" w:customStyle="1" w:styleId="WW8Num13z2">
    <w:name w:val="WW8Num13z2"/>
    <w:rsid w:val="002D4236"/>
    <w:rPr>
      <w:rFonts w:ascii="Wingdings" w:hAnsi="Wingdings"/>
    </w:rPr>
  </w:style>
  <w:style w:type="character" w:customStyle="1" w:styleId="WW8Num16z1">
    <w:name w:val="WW8Num16z1"/>
    <w:rsid w:val="002D4236"/>
    <w:rPr>
      <w:rFonts w:ascii="Courier New" w:hAnsi="Courier New" w:cs="Courier New"/>
    </w:rPr>
  </w:style>
  <w:style w:type="character" w:customStyle="1" w:styleId="WW8Num16z2">
    <w:name w:val="WW8Num16z2"/>
    <w:rsid w:val="002D4236"/>
    <w:rPr>
      <w:rFonts w:ascii="Wingdings" w:hAnsi="Wingdings"/>
    </w:rPr>
  </w:style>
  <w:style w:type="character" w:customStyle="1" w:styleId="1">
    <w:name w:val="Основной шрифт абзаца1"/>
    <w:rsid w:val="002D4236"/>
  </w:style>
  <w:style w:type="character" w:customStyle="1" w:styleId="a3">
    <w:name w:val="Основной текст с отступом Знак"/>
    <w:rsid w:val="002D4236"/>
    <w:rPr>
      <w:sz w:val="28"/>
      <w:szCs w:val="24"/>
      <w:lang w:val="ru-RU" w:eastAsia="ar-SA" w:bidi="ar-SA"/>
    </w:rPr>
  </w:style>
  <w:style w:type="character" w:customStyle="1" w:styleId="HTML">
    <w:name w:val="Стандартный HTML Знак"/>
    <w:rsid w:val="002D4236"/>
    <w:rPr>
      <w:rFonts w:ascii="Courier New" w:hAnsi="Courier New" w:cs="Courier New"/>
      <w:lang w:val="ru-RU" w:eastAsia="ar-SA" w:bidi="ar-SA"/>
    </w:rPr>
  </w:style>
  <w:style w:type="character" w:customStyle="1" w:styleId="a4">
    <w:name w:val="Основной текст Знак"/>
    <w:rsid w:val="002D4236"/>
    <w:rPr>
      <w:sz w:val="22"/>
      <w:szCs w:val="22"/>
    </w:rPr>
  </w:style>
  <w:style w:type="character" w:customStyle="1" w:styleId="a5">
    <w:name w:val="Верхний колонтитул Знак"/>
    <w:rsid w:val="002D4236"/>
    <w:rPr>
      <w:sz w:val="22"/>
      <w:szCs w:val="22"/>
    </w:rPr>
  </w:style>
  <w:style w:type="character" w:customStyle="1" w:styleId="a6">
    <w:name w:val="Нижний колонтитул Знак"/>
    <w:uiPriority w:val="99"/>
    <w:rsid w:val="002D4236"/>
    <w:rPr>
      <w:sz w:val="22"/>
      <w:szCs w:val="22"/>
    </w:rPr>
  </w:style>
  <w:style w:type="character" w:customStyle="1" w:styleId="apple-converted-space">
    <w:name w:val="apple-converted-space"/>
    <w:basedOn w:val="1"/>
    <w:rsid w:val="002D4236"/>
  </w:style>
  <w:style w:type="character" w:customStyle="1" w:styleId="a7">
    <w:name w:val="Текст концевой сноски Знак"/>
    <w:rsid w:val="002D4236"/>
  </w:style>
  <w:style w:type="character" w:customStyle="1" w:styleId="a8">
    <w:name w:val="Символы концевой сноски"/>
    <w:rsid w:val="002D4236"/>
    <w:rPr>
      <w:vertAlign w:val="superscript"/>
    </w:rPr>
  </w:style>
  <w:style w:type="character" w:customStyle="1" w:styleId="a9">
    <w:name w:val="Текст сноски Знак"/>
    <w:rsid w:val="002D4236"/>
  </w:style>
  <w:style w:type="character" w:customStyle="1" w:styleId="aa">
    <w:name w:val="Символ сноски"/>
    <w:rsid w:val="002D4236"/>
    <w:rPr>
      <w:vertAlign w:val="superscript"/>
    </w:rPr>
  </w:style>
  <w:style w:type="character" w:customStyle="1" w:styleId="10">
    <w:name w:val="Знак сноски1"/>
    <w:rsid w:val="002D4236"/>
    <w:rPr>
      <w:vertAlign w:val="superscript"/>
    </w:rPr>
  </w:style>
  <w:style w:type="character" w:customStyle="1" w:styleId="11">
    <w:name w:val="Знак концевой сноски1"/>
    <w:rsid w:val="002D4236"/>
    <w:rPr>
      <w:vertAlign w:val="superscript"/>
    </w:rPr>
  </w:style>
  <w:style w:type="character" w:customStyle="1" w:styleId="ab">
    <w:name w:val="Маркеры списка"/>
    <w:rsid w:val="002D4236"/>
    <w:rPr>
      <w:rFonts w:ascii="OpenSymbol" w:eastAsia="OpenSymbol" w:hAnsi="OpenSymbol" w:cs="OpenSymbol"/>
    </w:rPr>
  </w:style>
  <w:style w:type="character" w:customStyle="1" w:styleId="ac">
    <w:name w:val="Символ нумерации"/>
    <w:rsid w:val="002D4236"/>
  </w:style>
  <w:style w:type="character" w:customStyle="1" w:styleId="ListLabel12">
    <w:name w:val="ListLabel 12"/>
    <w:rsid w:val="002D4236"/>
    <w:rPr>
      <w:rFonts w:cs="Symbol"/>
    </w:rPr>
  </w:style>
  <w:style w:type="character" w:styleId="ad">
    <w:name w:val="Strong"/>
    <w:qFormat/>
    <w:rsid w:val="002D4236"/>
    <w:rPr>
      <w:b/>
      <w:bCs/>
    </w:rPr>
  </w:style>
  <w:style w:type="paragraph" w:customStyle="1" w:styleId="12">
    <w:name w:val="Заголовок1"/>
    <w:basedOn w:val="a"/>
    <w:next w:val="ae"/>
    <w:rsid w:val="002D4236"/>
    <w:pPr>
      <w:keepNext/>
      <w:spacing w:before="240" w:after="120" w:line="276" w:lineRule="auto"/>
    </w:pPr>
    <w:rPr>
      <w:rFonts w:ascii="Liberation Sans" w:eastAsia="DejaVu Sans" w:hAnsi="Liberation Sans" w:cs="Lohit Hindi"/>
      <w:sz w:val="28"/>
      <w:szCs w:val="28"/>
    </w:rPr>
  </w:style>
  <w:style w:type="paragraph" w:styleId="ae">
    <w:name w:val="Body Text"/>
    <w:basedOn w:val="a"/>
    <w:link w:val="13"/>
    <w:rsid w:val="002D4236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3">
    <w:name w:val="Основной текст Знак1"/>
    <w:basedOn w:val="a0"/>
    <w:link w:val="ae"/>
    <w:rsid w:val="002D4236"/>
    <w:rPr>
      <w:rFonts w:ascii="Calibri" w:eastAsia="Calibri" w:hAnsi="Calibri" w:cs="Calibri"/>
      <w:lang w:eastAsia="ar-SA"/>
    </w:rPr>
  </w:style>
  <w:style w:type="paragraph" w:styleId="af">
    <w:name w:val="List"/>
    <w:basedOn w:val="ae"/>
    <w:rsid w:val="002D4236"/>
    <w:rPr>
      <w:rFonts w:cs="Lohit Hindi"/>
    </w:rPr>
  </w:style>
  <w:style w:type="paragraph" w:customStyle="1" w:styleId="40">
    <w:name w:val="Название4"/>
    <w:basedOn w:val="a"/>
    <w:rsid w:val="002D423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rsid w:val="002D4236"/>
    <w:pPr>
      <w:suppressLineNumbers/>
    </w:pPr>
  </w:style>
  <w:style w:type="paragraph" w:customStyle="1" w:styleId="30">
    <w:name w:val="Название3"/>
    <w:basedOn w:val="a"/>
    <w:rsid w:val="002D4236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31">
    <w:name w:val="Указатель3"/>
    <w:basedOn w:val="a"/>
    <w:rsid w:val="002D4236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0">
    <w:name w:val="Название2"/>
    <w:basedOn w:val="a"/>
    <w:rsid w:val="002D4236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21">
    <w:name w:val="Указатель2"/>
    <w:basedOn w:val="a"/>
    <w:rsid w:val="002D4236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4">
    <w:name w:val="Название1"/>
    <w:basedOn w:val="a"/>
    <w:rsid w:val="002D4236"/>
    <w:pPr>
      <w:suppressLineNumbers/>
      <w:spacing w:before="120" w:after="120" w:line="276" w:lineRule="auto"/>
    </w:pPr>
    <w:rPr>
      <w:rFonts w:ascii="Calibri" w:eastAsia="Calibri" w:hAnsi="Calibri" w:cs="Lohit Hindi"/>
      <w:i/>
      <w:iCs/>
      <w:sz w:val="24"/>
      <w:szCs w:val="24"/>
    </w:rPr>
  </w:style>
  <w:style w:type="paragraph" w:customStyle="1" w:styleId="15">
    <w:name w:val="Указатель1"/>
    <w:basedOn w:val="a"/>
    <w:rsid w:val="002D4236"/>
    <w:pPr>
      <w:suppressLineNumbers/>
      <w:spacing w:after="200" w:line="276" w:lineRule="auto"/>
    </w:pPr>
    <w:rPr>
      <w:rFonts w:ascii="Calibri" w:eastAsia="Calibri" w:hAnsi="Calibri" w:cs="Lohit Hindi"/>
      <w:sz w:val="22"/>
      <w:szCs w:val="22"/>
    </w:rPr>
  </w:style>
  <w:style w:type="paragraph" w:customStyle="1" w:styleId="af0">
    <w:name w:val="Знак"/>
    <w:basedOn w:val="a"/>
    <w:rsid w:val="002D4236"/>
    <w:pPr>
      <w:spacing w:after="160" w:line="240" w:lineRule="exact"/>
    </w:pPr>
    <w:rPr>
      <w:rFonts w:ascii="Verdana" w:hAnsi="Verdana" w:cs="Verdana"/>
      <w:lang w:val="en-US"/>
    </w:rPr>
  </w:style>
  <w:style w:type="paragraph" w:styleId="af1">
    <w:name w:val="Body Text Indent"/>
    <w:basedOn w:val="a"/>
    <w:link w:val="16"/>
    <w:rsid w:val="002D4236"/>
    <w:pPr>
      <w:ind w:firstLine="708"/>
      <w:jc w:val="both"/>
    </w:pPr>
    <w:rPr>
      <w:rFonts w:ascii="Calibri" w:eastAsia="Calibri" w:hAnsi="Calibri" w:cs="Calibri"/>
      <w:sz w:val="28"/>
      <w:szCs w:val="24"/>
    </w:rPr>
  </w:style>
  <w:style w:type="character" w:customStyle="1" w:styleId="16">
    <w:name w:val="Основной текст с отступом Знак1"/>
    <w:basedOn w:val="a0"/>
    <w:link w:val="af1"/>
    <w:rsid w:val="002D4236"/>
    <w:rPr>
      <w:rFonts w:ascii="Calibri" w:eastAsia="Calibri" w:hAnsi="Calibri" w:cs="Calibri"/>
      <w:sz w:val="28"/>
      <w:szCs w:val="24"/>
      <w:lang w:eastAsia="ar-SA"/>
    </w:rPr>
  </w:style>
  <w:style w:type="paragraph" w:styleId="HTML0">
    <w:name w:val="HTML Preformatted"/>
    <w:basedOn w:val="a"/>
    <w:link w:val="HTML1"/>
    <w:rsid w:val="002D4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1">
    <w:name w:val="Стандартный HTML Знак1"/>
    <w:basedOn w:val="a0"/>
    <w:link w:val="HTML0"/>
    <w:rsid w:val="002D4236"/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D4236"/>
    <w:pPr>
      <w:widowControl w:val="0"/>
      <w:suppressAutoHyphens/>
      <w:autoSpaceDE w:val="0"/>
      <w:ind w:left="0"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styleId="af2">
    <w:name w:val="List Paragraph"/>
    <w:basedOn w:val="a"/>
    <w:qFormat/>
    <w:rsid w:val="002D423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3">
    <w:name w:val="Знак Знак Знак Знак"/>
    <w:basedOn w:val="a"/>
    <w:rsid w:val="002D4236"/>
    <w:pPr>
      <w:spacing w:before="280" w:after="280"/>
      <w:jc w:val="both"/>
    </w:pPr>
    <w:rPr>
      <w:rFonts w:ascii="Tahoma" w:hAnsi="Tahoma" w:cs="Tahoma"/>
      <w:lang w:val="en-US"/>
    </w:rPr>
  </w:style>
  <w:style w:type="paragraph" w:styleId="af4">
    <w:name w:val="header"/>
    <w:basedOn w:val="a"/>
    <w:link w:val="17"/>
    <w:rsid w:val="002D423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7">
    <w:name w:val="Верхний колонтитул Знак1"/>
    <w:basedOn w:val="a0"/>
    <w:link w:val="af4"/>
    <w:rsid w:val="002D4236"/>
    <w:rPr>
      <w:rFonts w:ascii="Calibri" w:eastAsia="Calibri" w:hAnsi="Calibri" w:cs="Calibri"/>
      <w:lang w:eastAsia="ar-SA"/>
    </w:rPr>
  </w:style>
  <w:style w:type="paragraph" w:styleId="af5">
    <w:name w:val="footer"/>
    <w:basedOn w:val="a"/>
    <w:link w:val="18"/>
    <w:uiPriority w:val="99"/>
    <w:rsid w:val="002D423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8">
    <w:name w:val="Нижний колонтитул Знак1"/>
    <w:basedOn w:val="a0"/>
    <w:link w:val="af5"/>
    <w:uiPriority w:val="99"/>
    <w:rsid w:val="002D4236"/>
    <w:rPr>
      <w:rFonts w:ascii="Calibri" w:eastAsia="Calibri" w:hAnsi="Calibri" w:cs="Calibri"/>
      <w:lang w:eastAsia="ar-SA"/>
    </w:rPr>
  </w:style>
  <w:style w:type="paragraph" w:customStyle="1" w:styleId="19">
    <w:name w:val="Знак Знак Знак Знак1 Знак Знак Знак Знак Знак Знак Знак Знак Знак Знак Знак Знак"/>
    <w:basedOn w:val="a"/>
    <w:rsid w:val="002D4236"/>
    <w:pPr>
      <w:spacing w:after="160" w:line="240" w:lineRule="exact"/>
    </w:pPr>
    <w:rPr>
      <w:rFonts w:ascii="Verdana" w:hAnsi="Verdana" w:cs="Verdana"/>
      <w:lang w:val="en-US"/>
    </w:rPr>
  </w:style>
  <w:style w:type="paragraph" w:styleId="af6">
    <w:name w:val="endnote text"/>
    <w:basedOn w:val="a"/>
    <w:link w:val="1a"/>
    <w:rsid w:val="002D4236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a">
    <w:name w:val="Текст концевой сноски Знак1"/>
    <w:basedOn w:val="a0"/>
    <w:link w:val="af6"/>
    <w:rsid w:val="002D4236"/>
    <w:rPr>
      <w:rFonts w:ascii="Calibri" w:eastAsia="Calibri" w:hAnsi="Calibri" w:cs="Calibri"/>
      <w:sz w:val="20"/>
      <w:szCs w:val="20"/>
      <w:lang w:eastAsia="ar-SA"/>
    </w:rPr>
  </w:style>
  <w:style w:type="paragraph" w:styleId="af7">
    <w:name w:val="footnote text"/>
    <w:basedOn w:val="a"/>
    <w:link w:val="1b"/>
    <w:rsid w:val="002D4236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b">
    <w:name w:val="Текст сноски Знак1"/>
    <w:basedOn w:val="a0"/>
    <w:link w:val="af7"/>
    <w:rsid w:val="002D4236"/>
    <w:rPr>
      <w:rFonts w:ascii="Calibri" w:eastAsia="Calibri" w:hAnsi="Calibri" w:cs="Calibri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2D4236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аголовок таблицы"/>
    <w:basedOn w:val="af8"/>
    <w:rsid w:val="002D4236"/>
    <w:pPr>
      <w:jc w:val="center"/>
    </w:pPr>
    <w:rPr>
      <w:b/>
      <w:bCs/>
    </w:rPr>
  </w:style>
  <w:style w:type="paragraph" w:customStyle="1" w:styleId="1c">
    <w:name w:val="Абзац списка1"/>
    <w:basedOn w:val="a"/>
    <w:rsid w:val="002D4236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afa">
    <w:name w:val="No Spacing"/>
    <w:uiPriority w:val="1"/>
    <w:qFormat/>
    <w:rsid w:val="002D4236"/>
    <w:pPr>
      <w:suppressAutoHyphens/>
      <w:ind w:left="0" w:firstLine="0"/>
      <w:jc w:val="left"/>
    </w:pPr>
    <w:rPr>
      <w:rFonts w:ascii="Calibri" w:eastAsia="Calibri" w:hAnsi="Calibri" w:cs="Calibri"/>
      <w:lang w:eastAsia="ar-SA"/>
    </w:rPr>
  </w:style>
  <w:style w:type="paragraph" w:styleId="afb">
    <w:name w:val="Normal (Web)"/>
    <w:basedOn w:val="a"/>
    <w:uiPriority w:val="99"/>
    <w:rsid w:val="002D4236"/>
    <w:pPr>
      <w:spacing w:before="280" w:after="280" w:line="276" w:lineRule="auto"/>
    </w:pPr>
    <w:rPr>
      <w:rFonts w:ascii="Arial" w:eastAsia="Calibri" w:hAnsi="Arial" w:cs="Arial"/>
      <w:color w:val="77787B"/>
      <w:sz w:val="18"/>
      <w:szCs w:val="18"/>
    </w:rPr>
  </w:style>
  <w:style w:type="paragraph" w:customStyle="1" w:styleId="Style30">
    <w:name w:val="Style30"/>
    <w:basedOn w:val="a"/>
    <w:rsid w:val="002D4236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2D4236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d">
    <w:name w:val="Знак1"/>
    <w:basedOn w:val="a"/>
    <w:rsid w:val="002D4236"/>
    <w:pPr>
      <w:spacing w:after="160" w:line="240" w:lineRule="exact"/>
    </w:pPr>
    <w:rPr>
      <w:rFonts w:ascii="Verdana" w:eastAsia="Calibri" w:hAnsi="Verdana" w:cs="Calibri"/>
      <w:lang w:val="en-US"/>
    </w:rPr>
  </w:style>
  <w:style w:type="paragraph" w:customStyle="1" w:styleId="text3cl">
    <w:name w:val="text3cl"/>
    <w:basedOn w:val="a"/>
    <w:rsid w:val="002D4236"/>
    <w:pPr>
      <w:spacing w:before="280" w:after="28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WW-">
    <w:name w:val="WW-Базовый"/>
    <w:rsid w:val="002D4236"/>
    <w:pPr>
      <w:widowControl w:val="0"/>
      <w:suppressAutoHyphens/>
      <w:autoSpaceDE w:val="0"/>
      <w:ind w:left="0" w:firstLine="0"/>
      <w:jc w:val="left"/>
    </w:pPr>
    <w:rPr>
      <w:rFonts w:ascii="Times New Roman" w:eastAsia="Arial" w:hAnsi="Times New Roman" w:cs="Times New Roman"/>
      <w:kern w:val="1"/>
      <w:sz w:val="24"/>
      <w:szCs w:val="24"/>
      <w:lang w:eastAsia="hi-IN" w:bidi="hi-IN"/>
    </w:rPr>
  </w:style>
  <w:style w:type="character" w:styleId="afc">
    <w:name w:val="Hyperlink"/>
    <w:uiPriority w:val="99"/>
    <w:unhideWhenUsed/>
    <w:rsid w:val="002D4236"/>
    <w:rPr>
      <w:color w:val="0563C1"/>
      <w:u w:val="single"/>
    </w:rPr>
  </w:style>
  <w:style w:type="paragraph" w:styleId="afd">
    <w:name w:val="annotation text"/>
    <w:basedOn w:val="a"/>
    <w:link w:val="afe"/>
    <w:uiPriority w:val="99"/>
    <w:semiHidden/>
    <w:unhideWhenUsed/>
    <w:rsid w:val="002D4236"/>
  </w:style>
  <w:style w:type="character" w:customStyle="1" w:styleId="afe">
    <w:name w:val="Текст примечания Знак"/>
    <w:basedOn w:val="a0"/>
    <w:link w:val="afd"/>
    <w:uiPriority w:val="99"/>
    <w:semiHidden/>
    <w:rsid w:val="002D42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D423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2D423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f1">
    <w:name w:val="Balloon Text"/>
    <w:basedOn w:val="a"/>
    <w:link w:val="aff2"/>
    <w:uiPriority w:val="99"/>
    <w:semiHidden/>
    <w:unhideWhenUsed/>
    <w:rsid w:val="002D4236"/>
    <w:rPr>
      <w:rFonts w:ascii="Segoe UI" w:hAnsi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2D4236"/>
    <w:rPr>
      <w:rFonts w:ascii="Segoe UI" w:eastAsia="Times New Roman" w:hAnsi="Segoe UI" w:cs="Times New Roman"/>
      <w:sz w:val="18"/>
      <w:szCs w:val="18"/>
      <w:lang w:eastAsia="ar-SA"/>
    </w:rPr>
  </w:style>
  <w:style w:type="table" w:styleId="aff3">
    <w:name w:val="Table Grid"/>
    <w:basedOn w:val="a1"/>
    <w:uiPriority w:val="39"/>
    <w:rsid w:val="002D423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2D4236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D4236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Placeholder Text"/>
    <w:uiPriority w:val="99"/>
    <w:semiHidden/>
    <w:rsid w:val="002D4236"/>
    <w:rPr>
      <w:color w:val="808080"/>
    </w:rPr>
  </w:style>
  <w:style w:type="table" w:customStyle="1" w:styleId="1e">
    <w:name w:val="Сетка таблицы1"/>
    <w:basedOn w:val="a1"/>
    <w:next w:val="aff3"/>
    <w:uiPriority w:val="39"/>
    <w:rsid w:val="00AC5C3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32D6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E8C5F-D3AC-4176-813E-50F66AEF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2022-08-01T09:11:00Z</cp:lastPrinted>
  <dcterms:created xsi:type="dcterms:W3CDTF">2022-08-01T08:19:00Z</dcterms:created>
  <dcterms:modified xsi:type="dcterms:W3CDTF">2022-08-18T05:23:00Z</dcterms:modified>
</cp:coreProperties>
</file>